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8C2E7C" w:rsidRPr="00607088" w:rsidTr="002E109C">
        <w:trPr>
          <w:cantSplit/>
          <w:trHeight w:val="536"/>
        </w:trPr>
        <w:tc>
          <w:tcPr>
            <w:tcW w:w="3148" w:type="dxa"/>
            <w:vAlign w:val="center"/>
          </w:tcPr>
          <w:p w:rsidR="008C2E7C" w:rsidRPr="00607088" w:rsidRDefault="008C2E7C" w:rsidP="002E109C">
            <w:pPr>
              <w:ind w:right="92"/>
              <w:jc w:val="right"/>
              <w:rPr>
                <w:rFonts w:ascii="細明體" w:eastAsia="細明體" w:hAnsi="細明體"/>
                <w:sz w:val="28"/>
                <w:szCs w:val="28"/>
              </w:rPr>
            </w:pPr>
            <w:r w:rsidRPr="00607088">
              <w:rPr>
                <w:rFonts w:ascii="細明體" w:eastAsia="細明體" w:hAnsi="細明體" w:hint="eastAsia"/>
                <w:sz w:val="28"/>
                <w:szCs w:val="28"/>
              </w:rPr>
              <w:t>新北市立光榮國民中學</w:t>
            </w:r>
          </w:p>
        </w:tc>
        <w:tc>
          <w:tcPr>
            <w:tcW w:w="1920" w:type="dxa"/>
            <w:vAlign w:val="center"/>
          </w:tcPr>
          <w:p w:rsidR="008C2E7C" w:rsidRPr="00607088" w:rsidRDefault="008C2E7C" w:rsidP="002E109C">
            <w:pPr>
              <w:jc w:val="center"/>
              <w:rPr>
                <w:rFonts w:ascii="細明體" w:eastAsia="細明體" w:hAnsi="細明體"/>
                <w:sz w:val="28"/>
                <w:szCs w:val="28"/>
              </w:rPr>
            </w:pPr>
            <w:r w:rsidRPr="00607088">
              <w:rPr>
                <w:rFonts w:ascii="細明體" w:eastAsia="細明體" w:hAnsi="細明體" w:hint="eastAsia"/>
                <w:sz w:val="28"/>
                <w:szCs w:val="28"/>
              </w:rPr>
              <w:t>1</w:t>
            </w:r>
            <w:r w:rsidR="001F4D87" w:rsidRPr="00607088">
              <w:rPr>
                <w:rFonts w:ascii="細明體" w:eastAsia="細明體" w:hAnsi="細明體" w:hint="eastAsia"/>
                <w:sz w:val="28"/>
                <w:szCs w:val="28"/>
              </w:rPr>
              <w:t>14</w:t>
            </w:r>
            <w:r w:rsidRPr="00607088">
              <w:rPr>
                <w:rFonts w:ascii="細明體" w:eastAsia="細明體" w:hAnsi="細明體" w:hint="eastAsia"/>
                <w:sz w:val="28"/>
                <w:szCs w:val="28"/>
              </w:rPr>
              <w:t>學年度</w:t>
            </w:r>
          </w:p>
          <w:p w:rsidR="008C2E7C" w:rsidRPr="00607088" w:rsidRDefault="008C2E7C" w:rsidP="002E109C">
            <w:pPr>
              <w:jc w:val="center"/>
              <w:rPr>
                <w:rFonts w:ascii="細明體" w:eastAsia="細明體" w:hAnsi="細明體"/>
                <w:sz w:val="28"/>
                <w:szCs w:val="28"/>
              </w:rPr>
            </w:pPr>
            <w:r w:rsidRPr="00607088">
              <w:rPr>
                <w:rFonts w:ascii="細明體" w:eastAsia="細明體" w:hAnsi="細明體" w:hint="eastAsia"/>
                <w:sz w:val="28"/>
                <w:szCs w:val="28"/>
              </w:rPr>
              <w:t>第 1 學 期</w:t>
            </w:r>
          </w:p>
        </w:tc>
        <w:tc>
          <w:tcPr>
            <w:tcW w:w="7320" w:type="dxa"/>
            <w:vAlign w:val="center"/>
          </w:tcPr>
          <w:p w:rsidR="008C2E7C" w:rsidRPr="00607088" w:rsidRDefault="008C2E7C" w:rsidP="002E109C">
            <w:pPr>
              <w:jc w:val="both"/>
              <w:rPr>
                <w:rFonts w:ascii="細明體" w:eastAsia="細明體" w:hAnsi="細明體"/>
                <w:sz w:val="28"/>
                <w:szCs w:val="28"/>
              </w:rPr>
            </w:pPr>
            <w:r w:rsidRPr="00607088">
              <w:rPr>
                <w:rFonts w:ascii="細明體" w:eastAsia="細明體" w:hAnsi="細明體" w:hint="eastAsia"/>
                <w:sz w:val="28"/>
                <w:szCs w:val="28"/>
              </w:rPr>
              <w:t>第</w:t>
            </w:r>
            <w:r w:rsidRPr="00607088">
              <w:rPr>
                <w:rFonts w:ascii="細明體" w:eastAsia="細明體" w:hAnsi="細明體"/>
                <w:sz w:val="28"/>
                <w:szCs w:val="28"/>
                <w:u w:val="single"/>
              </w:rPr>
              <w:t xml:space="preserve"> </w:t>
            </w:r>
            <w:r w:rsidRPr="00607088">
              <w:rPr>
                <w:rFonts w:ascii="細明體" w:eastAsia="細明體" w:hAnsi="細明體" w:hint="eastAsia"/>
                <w:sz w:val="28"/>
                <w:szCs w:val="28"/>
                <w:u w:val="single"/>
              </w:rPr>
              <w:t xml:space="preserve"> </w:t>
            </w:r>
            <w:r w:rsidR="0072751C">
              <w:rPr>
                <w:rFonts w:ascii="細明體" w:eastAsia="細明體" w:hAnsi="細明體" w:hint="eastAsia"/>
                <w:sz w:val="28"/>
                <w:szCs w:val="28"/>
                <w:u w:val="single"/>
              </w:rPr>
              <w:t>2</w:t>
            </w:r>
            <w:r w:rsidRPr="00607088">
              <w:rPr>
                <w:rFonts w:ascii="細明體" w:eastAsia="細明體" w:hAnsi="細明體" w:hint="eastAsia"/>
                <w:sz w:val="28"/>
                <w:szCs w:val="28"/>
                <w:u w:val="single"/>
              </w:rPr>
              <w:t xml:space="preserve">  </w:t>
            </w:r>
            <w:r w:rsidRPr="00607088">
              <w:rPr>
                <w:rFonts w:ascii="細明體" w:eastAsia="細明體" w:hAnsi="細明體" w:hint="eastAsia"/>
                <w:sz w:val="28"/>
                <w:szCs w:val="28"/>
              </w:rPr>
              <w:t>次定期考查</w:t>
            </w:r>
            <w:r w:rsidRPr="00607088">
              <w:rPr>
                <w:rFonts w:ascii="細明體" w:eastAsia="細明體" w:hAnsi="細明體" w:hint="eastAsia"/>
                <w:sz w:val="28"/>
                <w:szCs w:val="28"/>
                <w:u w:val="single"/>
              </w:rPr>
              <w:t xml:space="preserve">  </w:t>
            </w:r>
            <w:r w:rsidR="0072751C">
              <w:rPr>
                <w:rFonts w:ascii="細明體" w:eastAsia="細明體" w:hAnsi="細明體" w:hint="eastAsia"/>
                <w:sz w:val="28"/>
                <w:szCs w:val="28"/>
                <w:u w:val="single"/>
              </w:rPr>
              <w:t>數學</w:t>
            </w:r>
            <w:r w:rsidRPr="00607088">
              <w:rPr>
                <w:rFonts w:ascii="細明體" w:eastAsia="細明體" w:hAnsi="細明體" w:hint="eastAsia"/>
                <w:sz w:val="28"/>
                <w:szCs w:val="28"/>
                <w:u w:val="single"/>
              </w:rPr>
              <w:t xml:space="preserve">  </w:t>
            </w:r>
            <w:r w:rsidRPr="00607088">
              <w:rPr>
                <w:rFonts w:ascii="細明體" w:eastAsia="細明體" w:hAnsi="細明體" w:hint="eastAsia"/>
                <w:sz w:val="28"/>
                <w:szCs w:val="28"/>
              </w:rPr>
              <w:t xml:space="preserve">科試題 </w:t>
            </w:r>
            <w:r w:rsidRPr="00607088">
              <w:rPr>
                <w:rFonts w:ascii="細明體" w:eastAsia="細明體" w:hAnsi="細明體" w:hint="eastAsia"/>
                <w:sz w:val="28"/>
                <w:szCs w:val="28"/>
                <w:u w:val="single"/>
              </w:rPr>
              <w:t xml:space="preserve"> </w:t>
            </w:r>
            <w:r w:rsidR="0072751C">
              <w:rPr>
                <w:rFonts w:ascii="細明體" w:eastAsia="細明體" w:hAnsi="細明體" w:hint="eastAsia"/>
                <w:sz w:val="28"/>
                <w:szCs w:val="28"/>
                <w:u w:val="single"/>
              </w:rPr>
              <w:t>八</w:t>
            </w:r>
            <w:r w:rsidRPr="00607088">
              <w:rPr>
                <w:rFonts w:ascii="細明體" w:eastAsia="細明體" w:hAnsi="細明體" w:hint="eastAsia"/>
                <w:sz w:val="28"/>
                <w:szCs w:val="28"/>
                <w:u w:val="single"/>
              </w:rPr>
              <w:t xml:space="preserve"> </w:t>
            </w:r>
            <w:r w:rsidRPr="00607088">
              <w:rPr>
                <w:rFonts w:ascii="細明體" w:eastAsia="細明體" w:hAnsi="細明體" w:hint="eastAsia"/>
                <w:sz w:val="28"/>
                <w:szCs w:val="28"/>
              </w:rPr>
              <w:t>年級   共</w:t>
            </w:r>
            <w:r w:rsidRPr="00607088">
              <w:rPr>
                <w:rFonts w:ascii="細明體" w:eastAsia="細明體" w:hAnsi="細明體" w:hint="eastAsia"/>
                <w:sz w:val="28"/>
                <w:szCs w:val="28"/>
                <w:u w:val="single"/>
              </w:rPr>
              <w:t xml:space="preserve"> </w:t>
            </w:r>
            <w:r w:rsidR="0072751C">
              <w:rPr>
                <w:rFonts w:ascii="細明體" w:eastAsia="細明體" w:hAnsi="細明體" w:hint="eastAsia"/>
                <w:sz w:val="28"/>
                <w:szCs w:val="28"/>
                <w:u w:val="single"/>
              </w:rPr>
              <w:t>2</w:t>
            </w:r>
            <w:r w:rsidRPr="00607088">
              <w:rPr>
                <w:rFonts w:ascii="細明體" w:eastAsia="細明體" w:hAnsi="細明體" w:hint="eastAsia"/>
                <w:sz w:val="28"/>
                <w:szCs w:val="28"/>
                <w:u w:val="single"/>
              </w:rPr>
              <w:t xml:space="preserve"> </w:t>
            </w:r>
            <w:r w:rsidRPr="00607088">
              <w:rPr>
                <w:rFonts w:ascii="細明體" w:eastAsia="細明體" w:hAnsi="細明體" w:hint="eastAsia"/>
                <w:sz w:val="28"/>
                <w:szCs w:val="28"/>
              </w:rPr>
              <w:t>頁</w:t>
            </w:r>
          </w:p>
        </w:tc>
      </w:tr>
      <w:tr w:rsidR="00847CAA" w:rsidRPr="00607088" w:rsidTr="002E109C">
        <w:trPr>
          <w:cantSplit/>
        </w:trPr>
        <w:tc>
          <w:tcPr>
            <w:tcW w:w="12388" w:type="dxa"/>
            <w:gridSpan w:val="3"/>
          </w:tcPr>
          <w:p w:rsidR="00847CAA" w:rsidRPr="00607088" w:rsidRDefault="00847CAA" w:rsidP="00847CAA">
            <w:pPr>
              <w:spacing w:before="240"/>
              <w:rPr>
                <w:rFonts w:ascii="細明體" w:eastAsia="細明體" w:hAnsi="細明體"/>
                <w:sz w:val="28"/>
                <w:szCs w:val="28"/>
                <w:u w:val="single"/>
              </w:rPr>
            </w:pPr>
            <w:r w:rsidRPr="00607088">
              <w:rPr>
                <w:rFonts w:ascii="細明體" w:eastAsia="細明體" w:hAnsi="細明體"/>
                <w:sz w:val="28"/>
                <w:szCs w:val="28"/>
              </w:rPr>
              <w:t xml:space="preserve">  </w:t>
            </w:r>
            <w:r w:rsidRPr="00607088">
              <w:rPr>
                <w:rFonts w:ascii="細明體" w:eastAsia="細明體" w:hAnsi="細明體"/>
                <w:b/>
                <w:sz w:val="28"/>
                <w:szCs w:val="28"/>
              </w:rPr>
              <w:t>【請</w:t>
            </w:r>
            <w:r w:rsidRPr="00607088">
              <w:rPr>
                <w:rFonts w:ascii="細明體" w:eastAsia="細明體" w:hAnsi="細明體" w:hint="eastAsia"/>
                <w:b/>
                <w:sz w:val="28"/>
                <w:szCs w:val="28"/>
              </w:rPr>
              <w:t>用</w:t>
            </w:r>
            <w:r w:rsidRPr="00607088">
              <w:rPr>
                <w:rFonts w:ascii="細明體" w:eastAsia="細明體" w:hAnsi="細明體" w:hint="eastAsia"/>
                <w:b/>
                <w:sz w:val="28"/>
                <w:szCs w:val="28"/>
                <w:u w:val="single"/>
              </w:rPr>
              <w:t>黑筆</w:t>
            </w:r>
            <w:r w:rsidRPr="00607088">
              <w:rPr>
                <w:rFonts w:ascii="細明體" w:eastAsia="細明體" w:hAnsi="細明體" w:hint="eastAsia"/>
                <w:b/>
                <w:sz w:val="28"/>
                <w:szCs w:val="28"/>
              </w:rPr>
              <w:t>作答並</w:t>
            </w:r>
            <w:r w:rsidRPr="00607088">
              <w:rPr>
                <w:rFonts w:ascii="細明體" w:eastAsia="細明體" w:hAnsi="細明體"/>
                <w:b/>
                <w:sz w:val="28"/>
                <w:szCs w:val="28"/>
              </w:rPr>
              <w:t>將答案寫在答案卷上】</w:t>
            </w:r>
            <w:r w:rsidRPr="00607088">
              <w:rPr>
                <w:rFonts w:ascii="細明體" w:eastAsia="細明體" w:hAnsi="細明體"/>
                <w:sz w:val="28"/>
                <w:szCs w:val="28"/>
              </w:rPr>
              <w:t xml:space="preserve">     </w:t>
            </w:r>
            <w:r w:rsidRPr="00607088">
              <w:rPr>
                <w:rFonts w:ascii="細明體" w:eastAsia="細明體" w:hAnsi="細明體"/>
                <w:sz w:val="28"/>
                <w:szCs w:val="28"/>
                <w:u w:val="single"/>
              </w:rPr>
              <w:t xml:space="preserve">    </w:t>
            </w:r>
            <w:r w:rsidRPr="00607088">
              <w:rPr>
                <w:rFonts w:ascii="細明體" w:eastAsia="細明體" w:hAnsi="細明體"/>
                <w:sz w:val="28"/>
                <w:szCs w:val="28"/>
              </w:rPr>
              <w:t xml:space="preserve"> 年級 </w:t>
            </w:r>
            <w:r w:rsidRPr="00607088">
              <w:rPr>
                <w:rFonts w:ascii="細明體" w:eastAsia="細明體" w:hAnsi="細明體"/>
                <w:sz w:val="28"/>
                <w:szCs w:val="28"/>
                <w:u w:val="single"/>
              </w:rPr>
              <w:t xml:space="preserve">     </w:t>
            </w:r>
            <w:r w:rsidRPr="00607088">
              <w:rPr>
                <w:rFonts w:ascii="細明體" w:eastAsia="細明體" w:hAnsi="細明體"/>
                <w:sz w:val="28"/>
                <w:szCs w:val="28"/>
              </w:rPr>
              <w:t>班</w:t>
            </w:r>
            <w:r w:rsidRPr="00607088">
              <w:rPr>
                <w:rFonts w:ascii="細明體" w:eastAsia="細明體" w:hAnsi="細明體"/>
                <w:sz w:val="28"/>
                <w:szCs w:val="28"/>
                <w:u w:val="single"/>
              </w:rPr>
              <w:t xml:space="preserve">    </w:t>
            </w:r>
            <w:r w:rsidRPr="00607088">
              <w:rPr>
                <w:rFonts w:ascii="細明體" w:eastAsia="細明體" w:hAnsi="細明體"/>
                <w:sz w:val="28"/>
                <w:szCs w:val="28"/>
              </w:rPr>
              <w:t>號    姓名：</w:t>
            </w:r>
            <w:r w:rsidRPr="00607088">
              <w:rPr>
                <w:rFonts w:ascii="細明體" w:eastAsia="細明體" w:hAnsi="細明體"/>
                <w:sz w:val="28"/>
                <w:szCs w:val="28"/>
                <w:u w:val="single"/>
              </w:rPr>
              <w:t xml:space="preserve">              </w:t>
            </w:r>
          </w:p>
        </w:tc>
      </w:tr>
    </w:tbl>
    <w:p w:rsidR="008C2E7C" w:rsidRPr="00607088" w:rsidRDefault="008C2E7C" w:rsidP="008C2E7C">
      <w:pPr>
        <w:rPr>
          <w:rFonts w:ascii="細明體" w:eastAsia="細明體" w:hAnsi="細明體"/>
        </w:rPr>
        <w:sectPr w:rsidR="008C2E7C" w:rsidRPr="00607088" w:rsidSect="008C2E7C">
          <w:pgSz w:w="14570" w:h="20636" w:code="12"/>
          <w:pgMar w:top="1134" w:right="1134" w:bottom="1134" w:left="1134" w:header="851" w:footer="992" w:gutter="0"/>
          <w:cols w:space="425"/>
          <w:docGrid w:type="lines" w:linePitch="360"/>
        </w:sectPr>
      </w:pPr>
    </w:p>
    <w:p w:rsidR="008C2E7C" w:rsidRPr="00607088" w:rsidRDefault="008C2E7C" w:rsidP="008C2E7C">
      <w:pPr>
        <w:rPr>
          <w:rFonts w:ascii="細明體" w:eastAsia="細明體" w:hAnsi="細明體"/>
        </w:rPr>
      </w:pPr>
      <w:r w:rsidRPr="00607088">
        <w:rPr>
          <w:rFonts w:ascii="細明體" w:eastAsia="細明體" w:hAnsi="細明體" w:hint="eastAsia"/>
        </w:rPr>
        <w:t>一、選擇題</w:t>
      </w:r>
      <w:r w:rsidR="00ED5EA9">
        <w:rPr>
          <w:rFonts w:ascii="細明體" w:eastAsia="細明體" w:hAnsi="細明體" w:hint="eastAsia"/>
        </w:rPr>
        <w:t xml:space="preserve"> </w:t>
      </w:r>
      <w:r w:rsidR="00ED5EA9">
        <w:rPr>
          <w:rFonts w:ascii="細明體" w:eastAsia="細明體" w:hAnsi="細明體"/>
        </w:rPr>
        <w:t>(</w:t>
      </w:r>
      <w:r w:rsidR="00ED5EA9">
        <w:rPr>
          <w:rFonts w:ascii="細明體" w:eastAsia="細明體" w:hAnsi="細明體" w:hint="eastAsia"/>
        </w:rPr>
        <w:t>每題4分，共40分</w:t>
      </w:r>
      <w:r w:rsidR="00ED5EA9">
        <w:rPr>
          <w:rFonts w:ascii="細明體" w:eastAsia="細明體" w:hAnsi="細明體"/>
        </w:rPr>
        <w:t>)</w:t>
      </w:r>
    </w:p>
    <w:p w:rsidR="000258EA" w:rsidRPr="00607088" w:rsidRDefault="005C22D0" w:rsidP="008C2E7C">
      <w:pPr>
        <w:numPr>
          <w:ilvl w:val="0"/>
          <w:numId w:val="1"/>
        </w:numPr>
        <w:rPr>
          <w:rFonts w:ascii="細明體" w:eastAsia="細明體" w:hAnsi="細明體"/>
        </w:rPr>
      </w:pPr>
      <w:r w:rsidRPr="00607088">
        <w:rPr>
          <w:rFonts w:ascii="細明體" w:eastAsia="細明體" w:hAnsi="細明體" w:hint="eastAsia"/>
          <w:color w:val="000000"/>
        </w:rPr>
        <w:t>下列哪一個數與</w:t>
      </w:r>
      <m:oMath>
        <m:rad>
          <m:radPr>
            <m:degHide m:val="1"/>
            <m:ctrlPr>
              <w:rPr>
                <w:rFonts w:ascii="Cambria Math" w:eastAsia="細明體" w:hAnsi="Cambria Math"/>
                <w:color w:val="000000"/>
              </w:rPr>
            </m:ctrlPr>
          </m:radPr>
          <m:deg/>
          <m:e>
            <m:r>
              <w:rPr>
                <w:rFonts w:ascii="Cambria Math" w:eastAsia="細明體" w:hAnsi="Cambria Math" w:hint="eastAsia"/>
                <w:color w:val="000000"/>
              </w:rPr>
              <m:t>3</m:t>
            </m:r>
          </m:e>
        </m:rad>
      </m:oMath>
      <w:r w:rsidRPr="00607088">
        <w:rPr>
          <w:rFonts w:ascii="細明體" w:eastAsia="細明體" w:hAnsi="細明體" w:hint="eastAsia"/>
          <w:color w:val="000000"/>
        </w:rPr>
        <w:t xml:space="preserve">是同類方根？　</w:t>
      </w:r>
    </w:p>
    <w:p w:rsidR="000258EA" w:rsidRPr="00607088" w:rsidRDefault="005C22D0" w:rsidP="000258EA">
      <w:pPr>
        <w:ind w:left="360"/>
        <w:rPr>
          <w:rFonts w:ascii="細明體" w:eastAsia="細明體" w:hAnsi="細明體"/>
          <w:color w:val="000000"/>
        </w:rPr>
      </w:pPr>
      <w:r w:rsidRPr="00607088">
        <w:rPr>
          <w:rFonts w:ascii="細明體" w:eastAsia="細明體" w:hAnsi="細明體"/>
          <w:color w:val="000000"/>
        </w:rPr>
        <w:t>(</w:t>
      </w:r>
      <w:r w:rsidRPr="00607088">
        <w:rPr>
          <w:rFonts w:ascii="細明體" w:eastAsia="細明體" w:hAnsi="細明體" w:hint="eastAsia"/>
          <w:iCs/>
          <w:color w:val="000000"/>
        </w:rPr>
        <w:t>Ａ</w:t>
      </w:r>
      <w:r w:rsidRPr="00607088">
        <w:rPr>
          <w:rFonts w:ascii="細明體" w:eastAsia="細明體" w:hAnsi="細明體"/>
          <w:color w:val="000000"/>
        </w:rPr>
        <w:t>)</w:t>
      </w:r>
      <m:oMath>
        <m:r>
          <m:rPr>
            <m:sty m:val="p"/>
          </m:rPr>
          <w:rPr>
            <w:rFonts w:ascii="Cambria Math" w:eastAsia="細明體" w:hAnsi="Cambria Math" w:hint="eastAsia"/>
            <w:color w:val="000000"/>
          </w:rPr>
          <m:t xml:space="preserve"> </m:t>
        </m:r>
        <m:rad>
          <m:radPr>
            <m:degHide m:val="1"/>
            <m:ctrlPr>
              <w:rPr>
                <w:rFonts w:ascii="Cambria Math" w:eastAsia="細明體" w:hAnsi="Cambria Math"/>
                <w:color w:val="000000"/>
              </w:rPr>
            </m:ctrlPr>
          </m:radPr>
          <m:deg/>
          <m:e>
            <m:r>
              <w:rPr>
                <w:rFonts w:ascii="Cambria Math" w:eastAsia="細明體" w:hAnsi="Cambria Math" w:hint="eastAsia"/>
                <w:color w:val="000000"/>
              </w:rPr>
              <m:t>18</m:t>
            </m:r>
          </m:e>
        </m:rad>
      </m:oMath>
      <w:r w:rsidR="001B3AFE" w:rsidRPr="00607088">
        <w:rPr>
          <w:rFonts w:ascii="細明體" w:eastAsia="細明體" w:hAnsi="細明體"/>
          <w:color w:val="000000"/>
        </w:rPr>
        <w:t xml:space="preserve"> </w:t>
      </w:r>
      <w:r w:rsidR="006B7F13" w:rsidRPr="00607088">
        <w:rPr>
          <w:rFonts w:ascii="細明體" w:eastAsia="細明體" w:hAnsi="細明體" w:hint="eastAsia"/>
          <w:color w:val="000000"/>
        </w:rPr>
        <w:t xml:space="preserve"> </w:t>
      </w:r>
    </w:p>
    <w:p w:rsidR="000258EA" w:rsidRPr="00607088" w:rsidRDefault="005C22D0" w:rsidP="000258EA">
      <w:pPr>
        <w:ind w:left="360"/>
        <w:rPr>
          <w:rFonts w:ascii="細明體" w:eastAsia="細明體" w:hAnsi="細明體"/>
          <w:color w:val="000000"/>
        </w:rPr>
      </w:pPr>
      <w:r w:rsidRPr="00607088">
        <w:rPr>
          <w:rFonts w:ascii="細明體" w:eastAsia="細明體" w:hAnsi="細明體"/>
          <w:color w:val="000000"/>
        </w:rPr>
        <w:t>(</w:t>
      </w:r>
      <w:r w:rsidRPr="00607088">
        <w:rPr>
          <w:rFonts w:ascii="細明體" w:eastAsia="細明體" w:hAnsi="細明體" w:hint="eastAsia"/>
          <w:iCs/>
          <w:color w:val="000000"/>
        </w:rPr>
        <w:t>Ｂ</w:t>
      </w:r>
      <w:r w:rsidRPr="00607088">
        <w:rPr>
          <w:rFonts w:ascii="細明體" w:eastAsia="細明體" w:hAnsi="細明體"/>
          <w:color w:val="000000"/>
        </w:rPr>
        <w:t>)</w:t>
      </w:r>
      <m:oMath>
        <m:rad>
          <m:radPr>
            <m:degHide m:val="1"/>
            <m:ctrlPr>
              <w:rPr>
                <w:rFonts w:ascii="Cambria Math" w:eastAsia="細明體" w:hAnsi="Cambria Math"/>
                <w:color w:val="000000"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="細明體" w:hAnsi="Cambria Math"/>
                    <w:i/>
                    <w:color w:val="000000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細明體" w:hAnsi="Cambria Math" w:hint="eastAsia"/>
                    <w:color w:val="000000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eastAsia="細明體" w:hAnsi="Cambria Math" w:hint="eastAsia"/>
                    <w:color w:val="000000"/>
                    <w:sz w:val="28"/>
                    <w:szCs w:val="28"/>
                  </w:rPr>
                  <m:t>5</m:t>
                </m:r>
              </m:den>
            </m:f>
          </m:e>
        </m:rad>
      </m:oMath>
    </w:p>
    <w:p w:rsidR="000258EA" w:rsidRPr="00607088" w:rsidRDefault="005C22D0" w:rsidP="000258EA">
      <w:pPr>
        <w:ind w:left="360"/>
        <w:rPr>
          <w:rFonts w:ascii="細明體" w:eastAsia="細明體" w:hAnsi="細明體"/>
          <w:color w:val="000000"/>
        </w:rPr>
      </w:pPr>
      <w:r w:rsidRPr="00AF33DC">
        <w:rPr>
          <w:rFonts w:ascii="細明體" w:eastAsia="細明體" w:hAnsi="細明體"/>
          <w:color w:val="000000"/>
        </w:rPr>
        <w:t>(</w:t>
      </w:r>
      <w:r w:rsidRPr="00AF33DC">
        <w:rPr>
          <w:rFonts w:ascii="細明體" w:eastAsia="細明體" w:hAnsi="細明體" w:hint="eastAsia"/>
          <w:iCs/>
          <w:color w:val="000000"/>
        </w:rPr>
        <w:t>Ｃ</w:t>
      </w:r>
      <w:r w:rsidRPr="00AF33DC">
        <w:rPr>
          <w:rFonts w:ascii="細明體" w:eastAsia="細明體" w:hAnsi="細明體"/>
          <w:color w:val="000000"/>
        </w:rPr>
        <w:t>)</w:t>
      </w:r>
      <m:oMath>
        <m:r>
          <m:rPr>
            <m:sty m:val="p"/>
          </m:rPr>
          <w:rPr>
            <w:rFonts w:ascii="Cambria Math" w:eastAsia="細明體" w:hAnsi="Cambria Math"/>
            <w:color w:val="000000"/>
          </w:rPr>
          <m:t xml:space="preserve">  </m:t>
        </m:r>
        <m:rad>
          <m:radPr>
            <m:degHide m:val="1"/>
            <m:ctrlPr>
              <w:rPr>
                <w:rFonts w:ascii="Cambria Math" w:eastAsia="細明體" w:hAnsi="Cambria Math"/>
                <w:color w:val="000000"/>
              </w:rPr>
            </m:ctrlPr>
          </m:radPr>
          <m:deg/>
          <m:e>
            <m:r>
              <w:rPr>
                <w:rFonts w:ascii="Cambria Math" w:eastAsia="細明體" w:hAnsi="Cambria Math" w:hint="eastAsia"/>
                <w:color w:val="000000"/>
              </w:rPr>
              <m:t>12</m:t>
            </m:r>
          </m:e>
        </m:rad>
        <m:r>
          <m:rPr>
            <m:sty m:val="p"/>
          </m:rPr>
          <w:rPr>
            <w:rFonts w:ascii="Cambria Math" w:eastAsia="細明體" w:hAnsi="Cambria Math"/>
            <w:color w:val="000000"/>
          </w:rPr>
          <m:t xml:space="preserve">  </m:t>
        </m:r>
      </m:oMath>
      <w:r w:rsidR="006B7F13" w:rsidRPr="00607088">
        <w:rPr>
          <w:rFonts w:ascii="細明體" w:eastAsia="細明體" w:hAnsi="細明體"/>
          <w:color w:val="000000"/>
          <w:sz w:val="28"/>
          <w:szCs w:val="28"/>
        </w:rPr>
        <w:t xml:space="preserve"> </w:t>
      </w:r>
      <w:r w:rsidR="006B7F13" w:rsidRPr="00607088">
        <w:rPr>
          <w:rFonts w:ascii="細明體" w:eastAsia="細明體" w:hAnsi="細明體" w:hint="eastAsia"/>
          <w:color w:val="000000"/>
          <w:sz w:val="28"/>
          <w:szCs w:val="28"/>
        </w:rPr>
        <w:t xml:space="preserve"> </w:t>
      </w:r>
      <w:r w:rsidR="006B7F13" w:rsidRPr="00607088">
        <w:rPr>
          <w:rFonts w:ascii="細明體" w:eastAsia="細明體" w:hAnsi="細明體" w:hint="eastAsia"/>
          <w:color w:val="000000"/>
        </w:rPr>
        <w:t xml:space="preserve"> </w:t>
      </w:r>
    </w:p>
    <w:p w:rsidR="008C2E7C" w:rsidRPr="00607088" w:rsidRDefault="005C22D0" w:rsidP="000258EA">
      <w:pPr>
        <w:ind w:left="360"/>
        <w:rPr>
          <w:rFonts w:ascii="細明體" w:eastAsia="細明體" w:hAnsi="細明體"/>
        </w:rPr>
      </w:pPr>
      <w:r w:rsidRPr="00607088">
        <w:rPr>
          <w:rFonts w:ascii="細明體" w:eastAsia="細明體" w:hAnsi="細明體"/>
          <w:color w:val="000000"/>
        </w:rPr>
        <w:t>(</w:t>
      </w:r>
      <w:r w:rsidRPr="00607088">
        <w:rPr>
          <w:rFonts w:ascii="細明體" w:eastAsia="細明體" w:hAnsi="細明體" w:hint="eastAsia"/>
          <w:iCs/>
          <w:color w:val="000000"/>
        </w:rPr>
        <w:t>Ｄ</w:t>
      </w:r>
      <w:r w:rsidRPr="00607088">
        <w:rPr>
          <w:rFonts w:ascii="細明體" w:eastAsia="細明體" w:hAnsi="細明體"/>
          <w:color w:val="000000"/>
        </w:rPr>
        <w:t>)</w:t>
      </w:r>
      <m:oMath>
        <m:r>
          <m:rPr>
            <m:sty m:val="p"/>
          </m:rPr>
          <w:rPr>
            <w:rFonts w:ascii="Cambria Math" w:eastAsia="細明體" w:hAnsi="Cambria Math" w:hint="eastAsia"/>
            <w:color w:val="000000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="細明體" w:hAnsi="Cambria Math"/>
                <w:color w:val="000000"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細明體" w:hAnsi="Cambria Math"/>
                    <w:i/>
                    <w:color w:val="000000"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="細明體" w:hAnsi="Cambria Math" w:hint="eastAsia"/>
                    <w:color w:val="000000"/>
                    <w:sz w:val="28"/>
                    <w:szCs w:val="28"/>
                  </w:rPr>
                  <m:t>6</m:t>
                </m:r>
              </m:e>
            </m:rad>
          </m:num>
          <m:den>
            <m:r>
              <w:rPr>
                <w:rFonts w:ascii="Cambria Math" w:eastAsia="細明體" w:hAnsi="Cambria Math" w:hint="eastAsia"/>
                <w:color w:val="000000"/>
                <w:sz w:val="28"/>
                <w:szCs w:val="28"/>
              </w:rPr>
              <m:t>2</m:t>
            </m:r>
          </m:den>
        </m:f>
      </m:oMath>
      <w:r w:rsidRPr="00607088">
        <w:rPr>
          <w:rFonts w:ascii="細明體" w:eastAsia="細明體" w:hAnsi="細明體" w:hint="eastAsia"/>
          <w:color w:val="000000"/>
        </w:rPr>
        <w:t>。</w:t>
      </w:r>
      <w:r w:rsidRPr="00607088">
        <w:rPr>
          <w:rFonts w:ascii="細明體" w:eastAsia="細明體" w:hAnsi="細明體"/>
        </w:rPr>
        <w:t xml:space="preserve"> </w:t>
      </w:r>
    </w:p>
    <w:p w:rsidR="00130940" w:rsidRPr="00607088" w:rsidRDefault="00130940" w:rsidP="00130940">
      <w:pPr>
        <w:ind w:left="360"/>
        <w:rPr>
          <w:rFonts w:ascii="細明體" w:eastAsia="細明體" w:hAnsi="細明體"/>
        </w:rPr>
      </w:pPr>
    </w:p>
    <w:p w:rsidR="000258EA" w:rsidRPr="00607088" w:rsidRDefault="005C22D0" w:rsidP="00130940">
      <w:pPr>
        <w:numPr>
          <w:ilvl w:val="0"/>
          <w:numId w:val="1"/>
        </w:numPr>
        <w:rPr>
          <w:rFonts w:ascii="細明體" w:eastAsia="細明體" w:hAnsi="細明體"/>
        </w:rPr>
      </w:pPr>
      <w:r w:rsidRPr="00607088">
        <w:rPr>
          <w:rFonts w:ascii="細明體" w:eastAsia="細明體" w:hAnsi="細明體" w:hint="eastAsia"/>
          <w:color w:val="000000"/>
        </w:rPr>
        <w:t>若</w:t>
      </w:r>
      <w:r w:rsidRPr="00607088">
        <w:rPr>
          <w:rFonts w:ascii="細明體" w:eastAsia="細明體" w:hAnsi="細明體" w:hint="eastAsia"/>
          <w:color w:val="000000"/>
          <w:w w:val="25"/>
        </w:rPr>
        <w:t xml:space="preserve">　</w:t>
      </w:r>
      <w:r w:rsidRPr="00607088">
        <w:rPr>
          <w:rFonts w:ascii="細明體" w:eastAsia="細明體" w:hAnsi="細明體" w:hint="eastAsia"/>
          <w:color w:val="000000"/>
        </w:rPr>
        <w:t>a＝</w:t>
      </w:r>
      <m:oMath>
        <m:rad>
          <m:radPr>
            <m:degHide m:val="1"/>
            <m:ctrlPr>
              <w:rPr>
                <w:rFonts w:ascii="Cambria Math" w:eastAsia="細明體" w:hAnsi="Cambria Math"/>
                <w:color w:val="00000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細明體" w:hAnsi="Cambria Math" w:hint="eastAsia"/>
                <w:color w:val="000000"/>
              </w:rPr>
              <m:t>1</m:t>
            </m:r>
          </m:e>
        </m:rad>
      </m:oMath>
      <w:r w:rsidRPr="00607088">
        <w:rPr>
          <w:rFonts w:ascii="細明體" w:eastAsia="細明體" w:hAnsi="細明體" w:hint="eastAsia"/>
          <w:color w:val="000000"/>
        </w:rPr>
        <w:t>＋</w:t>
      </w:r>
      <m:oMath>
        <m:rad>
          <m:radPr>
            <m:degHide m:val="1"/>
            <m:ctrlPr>
              <w:rPr>
                <w:rFonts w:ascii="Cambria Math" w:eastAsia="細明體" w:hAnsi="Cambria Math"/>
                <w:color w:val="00000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細明體" w:hAnsi="Cambria Math" w:hint="eastAsia"/>
                <w:color w:val="000000"/>
              </w:rPr>
              <m:t>8</m:t>
            </m:r>
          </m:e>
        </m:rad>
      </m:oMath>
      <w:r w:rsidRPr="00607088">
        <w:rPr>
          <w:rFonts w:ascii="細明體" w:eastAsia="細明體" w:hAnsi="細明體" w:hint="eastAsia"/>
          <w:color w:val="000000"/>
        </w:rPr>
        <w:t>，b＝</w:t>
      </w:r>
      <m:oMath>
        <m:rad>
          <m:radPr>
            <m:degHide m:val="1"/>
            <m:ctrlPr>
              <w:rPr>
                <w:rFonts w:ascii="Cambria Math" w:eastAsia="細明體" w:hAnsi="Cambria Math"/>
                <w:color w:val="00000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細明體" w:hAnsi="Cambria Math" w:hint="eastAsia"/>
                <w:color w:val="000000"/>
              </w:rPr>
              <m:t>2</m:t>
            </m:r>
          </m:e>
        </m:rad>
      </m:oMath>
      <w:r w:rsidRPr="00607088">
        <w:rPr>
          <w:rFonts w:ascii="細明體" w:eastAsia="細明體" w:hAnsi="細明體" w:hint="eastAsia"/>
          <w:color w:val="000000"/>
        </w:rPr>
        <w:t>＋</w:t>
      </w:r>
      <m:oMath>
        <m:rad>
          <m:radPr>
            <m:degHide m:val="1"/>
            <m:ctrlPr>
              <w:rPr>
                <w:rFonts w:ascii="Cambria Math" w:eastAsia="細明體" w:hAnsi="Cambria Math"/>
                <w:color w:val="00000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細明體" w:hAnsi="Cambria Math" w:hint="eastAsia"/>
                <w:color w:val="000000"/>
              </w:rPr>
              <m:t>7</m:t>
            </m:r>
          </m:e>
        </m:rad>
      </m:oMath>
      <w:r w:rsidRPr="00607088">
        <w:rPr>
          <w:rFonts w:ascii="細明體" w:eastAsia="細明體" w:hAnsi="細明體" w:hint="eastAsia"/>
          <w:color w:val="000000"/>
        </w:rPr>
        <w:t>，c＝</w:t>
      </w:r>
      <m:oMath>
        <m:rad>
          <m:radPr>
            <m:degHide m:val="1"/>
            <m:ctrlPr>
              <w:rPr>
                <w:rFonts w:ascii="Cambria Math" w:eastAsia="細明體" w:hAnsi="Cambria Math"/>
                <w:color w:val="00000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細明體" w:hAnsi="Cambria Math" w:hint="eastAsia"/>
                <w:color w:val="000000"/>
              </w:rPr>
              <m:t>4</m:t>
            </m:r>
          </m:e>
        </m:rad>
      </m:oMath>
      <w:r w:rsidRPr="00607088">
        <w:rPr>
          <w:rFonts w:ascii="細明體" w:eastAsia="細明體" w:hAnsi="細明體" w:hint="eastAsia"/>
          <w:color w:val="000000"/>
        </w:rPr>
        <w:t>＋</w:t>
      </w:r>
      <m:oMath>
        <m:rad>
          <m:radPr>
            <m:degHide m:val="1"/>
            <m:ctrlPr>
              <w:rPr>
                <w:rFonts w:ascii="Cambria Math" w:eastAsia="細明體" w:hAnsi="Cambria Math"/>
                <w:color w:val="00000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細明體" w:hAnsi="Cambria Math" w:hint="eastAsia"/>
                <w:color w:val="000000"/>
              </w:rPr>
              <m:t>5</m:t>
            </m:r>
          </m:e>
        </m:rad>
      </m:oMath>
      <w:r w:rsidRPr="00607088">
        <w:rPr>
          <w:rFonts w:ascii="細明體" w:eastAsia="細明體" w:hAnsi="細明體" w:hint="eastAsia"/>
          <w:color w:val="000000"/>
        </w:rPr>
        <w:t>，則</w:t>
      </w:r>
      <w:r w:rsidRPr="00607088">
        <w:rPr>
          <w:rFonts w:ascii="細明體" w:eastAsia="細明體" w:hAnsi="細明體" w:hint="eastAsia"/>
          <w:color w:val="000000"/>
          <w:w w:val="25"/>
        </w:rPr>
        <w:t xml:space="preserve">　</w:t>
      </w:r>
      <w:r w:rsidRPr="00607088">
        <w:rPr>
          <w:rFonts w:ascii="細明體" w:eastAsia="細明體" w:hAnsi="細明體" w:hint="eastAsia"/>
          <w:color w:val="000000"/>
        </w:rPr>
        <w:t>a、b、c</w:t>
      </w:r>
      <w:r w:rsidRPr="00607088">
        <w:rPr>
          <w:rFonts w:ascii="細明體" w:eastAsia="細明體" w:hAnsi="細明體" w:hint="eastAsia"/>
          <w:color w:val="000000"/>
          <w:w w:val="25"/>
        </w:rPr>
        <w:t xml:space="preserve">　</w:t>
      </w:r>
      <w:r w:rsidRPr="00607088">
        <w:rPr>
          <w:rFonts w:ascii="細明體" w:eastAsia="細明體" w:hAnsi="細明體" w:hint="eastAsia"/>
          <w:color w:val="000000"/>
        </w:rPr>
        <w:t>之大小關係為下列何者？</w:t>
      </w:r>
    </w:p>
    <w:p w:rsidR="000258EA" w:rsidRPr="00607088" w:rsidRDefault="005C22D0" w:rsidP="000258EA">
      <w:pPr>
        <w:rPr>
          <w:rFonts w:ascii="細明體" w:eastAsia="細明體" w:hAnsi="細明體"/>
          <w:color w:val="000000"/>
        </w:rPr>
      </w:pPr>
      <w:r w:rsidRPr="00607088">
        <w:rPr>
          <w:rFonts w:ascii="細明體" w:eastAsia="細明體" w:hAnsi="細明體" w:hint="eastAsia"/>
          <w:color w:val="000000"/>
        </w:rPr>
        <w:t xml:space="preserve">　</w:t>
      </w:r>
      <w:r w:rsidRPr="00607088">
        <w:rPr>
          <w:rFonts w:ascii="細明體" w:eastAsia="細明體" w:hAnsi="細明體"/>
          <w:color w:val="000000"/>
        </w:rPr>
        <w:t>(</w:t>
      </w:r>
      <w:r w:rsidRPr="00607088">
        <w:rPr>
          <w:rFonts w:ascii="細明體" w:eastAsia="細明體" w:hAnsi="細明體" w:hint="eastAsia"/>
          <w:iCs/>
          <w:color w:val="000000"/>
        </w:rPr>
        <w:t>Ａ</w:t>
      </w:r>
      <w:r w:rsidRPr="00607088">
        <w:rPr>
          <w:rFonts w:ascii="細明體" w:eastAsia="細明體" w:hAnsi="細明體"/>
          <w:color w:val="000000"/>
        </w:rPr>
        <w:t>)</w:t>
      </w:r>
      <w:r w:rsidRPr="00607088">
        <w:rPr>
          <w:rFonts w:ascii="細明體" w:eastAsia="細明體" w:hAnsi="細明體" w:hint="eastAsia"/>
          <w:color w:val="000000"/>
          <w:w w:val="25"/>
        </w:rPr>
        <w:t xml:space="preserve">　</w:t>
      </w:r>
      <w:r w:rsidRPr="00607088">
        <w:rPr>
          <w:rFonts w:ascii="細明體" w:eastAsia="細明體" w:hAnsi="細明體" w:hint="eastAsia"/>
          <w:color w:val="000000"/>
        </w:rPr>
        <w:t xml:space="preserve">b＜c＜a　</w:t>
      </w:r>
    </w:p>
    <w:p w:rsidR="000258EA" w:rsidRPr="00607088" w:rsidRDefault="005C22D0" w:rsidP="000258EA">
      <w:pPr>
        <w:ind w:firstLineChars="100" w:firstLine="240"/>
        <w:rPr>
          <w:rFonts w:ascii="細明體" w:eastAsia="細明體" w:hAnsi="細明體"/>
          <w:color w:val="000000"/>
        </w:rPr>
      </w:pPr>
      <w:r w:rsidRPr="00607088">
        <w:rPr>
          <w:rFonts w:ascii="細明體" w:eastAsia="細明體" w:hAnsi="細明體"/>
          <w:color w:val="000000"/>
        </w:rPr>
        <w:t>(</w:t>
      </w:r>
      <w:r w:rsidRPr="00607088">
        <w:rPr>
          <w:rFonts w:ascii="細明體" w:eastAsia="細明體" w:hAnsi="細明體" w:hint="eastAsia"/>
          <w:iCs/>
          <w:color w:val="000000"/>
        </w:rPr>
        <w:t>Ｂ</w:t>
      </w:r>
      <w:r w:rsidRPr="00607088">
        <w:rPr>
          <w:rFonts w:ascii="細明體" w:eastAsia="細明體" w:hAnsi="細明體"/>
          <w:color w:val="000000"/>
        </w:rPr>
        <w:t>)</w:t>
      </w:r>
      <w:r w:rsidRPr="00607088">
        <w:rPr>
          <w:rFonts w:ascii="細明體" w:eastAsia="細明體" w:hAnsi="細明體" w:hint="eastAsia"/>
          <w:color w:val="000000"/>
          <w:w w:val="25"/>
        </w:rPr>
        <w:t xml:space="preserve">　</w:t>
      </w:r>
      <w:r w:rsidRPr="00607088">
        <w:rPr>
          <w:rFonts w:ascii="細明體" w:eastAsia="細明體" w:hAnsi="細明體" w:hint="eastAsia"/>
          <w:color w:val="000000"/>
        </w:rPr>
        <w:t xml:space="preserve">b＞c＞a　</w:t>
      </w:r>
    </w:p>
    <w:p w:rsidR="000258EA" w:rsidRPr="00607088" w:rsidRDefault="005C22D0" w:rsidP="000258EA">
      <w:pPr>
        <w:ind w:firstLineChars="100" w:firstLine="240"/>
        <w:rPr>
          <w:rFonts w:ascii="細明體" w:eastAsia="細明體" w:hAnsi="細明體"/>
          <w:color w:val="000000"/>
        </w:rPr>
      </w:pPr>
      <w:r w:rsidRPr="00AF33DC">
        <w:rPr>
          <w:rFonts w:ascii="細明體" w:eastAsia="細明體" w:hAnsi="細明體"/>
          <w:color w:val="000000"/>
        </w:rPr>
        <w:t>(</w:t>
      </w:r>
      <w:r w:rsidRPr="00AF33DC">
        <w:rPr>
          <w:rFonts w:ascii="細明體" w:eastAsia="細明體" w:hAnsi="細明體" w:hint="eastAsia"/>
          <w:iCs/>
          <w:color w:val="000000"/>
        </w:rPr>
        <w:t>Ｃ</w:t>
      </w:r>
      <w:r w:rsidRPr="00607088">
        <w:rPr>
          <w:rFonts w:ascii="細明體" w:eastAsia="細明體" w:hAnsi="細明體"/>
          <w:color w:val="000000"/>
        </w:rPr>
        <w:t>)</w:t>
      </w:r>
      <w:r w:rsidRPr="00607088">
        <w:rPr>
          <w:rFonts w:ascii="細明體" w:eastAsia="細明體" w:hAnsi="細明體" w:hint="eastAsia"/>
          <w:color w:val="000000"/>
          <w:w w:val="25"/>
        </w:rPr>
        <w:t xml:space="preserve">　</w:t>
      </w:r>
      <w:r w:rsidRPr="00607088">
        <w:rPr>
          <w:rFonts w:ascii="細明體" w:eastAsia="細明體" w:hAnsi="細明體" w:hint="eastAsia"/>
          <w:color w:val="000000"/>
        </w:rPr>
        <w:t xml:space="preserve">a＜b＜c　</w:t>
      </w:r>
    </w:p>
    <w:p w:rsidR="00930F21" w:rsidRPr="00607088" w:rsidRDefault="005C22D0" w:rsidP="000258EA">
      <w:pPr>
        <w:ind w:firstLineChars="100" w:firstLine="240"/>
        <w:rPr>
          <w:rFonts w:ascii="細明體" w:eastAsia="細明體" w:hAnsi="細明體"/>
        </w:rPr>
      </w:pPr>
      <w:r w:rsidRPr="00607088">
        <w:rPr>
          <w:rFonts w:ascii="細明體" w:eastAsia="細明體" w:hAnsi="細明體"/>
          <w:color w:val="000000"/>
        </w:rPr>
        <w:t>(</w:t>
      </w:r>
      <w:r w:rsidRPr="00607088">
        <w:rPr>
          <w:rFonts w:ascii="細明體" w:eastAsia="細明體" w:hAnsi="細明體" w:hint="eastAsia"/>
          <w:iCs/>
          <w:color w:val="000000"/>
        </w:rPr>
        <w:t>Ｄ</w:t>
      </w:r>
      <w:r w:rsidRPr="00607088">
        <w:rPr>
          <w:rFonts w:ascii="細明體" w:eastAsia="細明體" w:hAnsi="細明體"/>
          <w:color w:val="000000"/>
        </w:rPr>
        <w:t>)</w:t>
      </w:r>
      <w:r w:rsidRPr="00607088">
        <w:rPr>
          <w:rFonts w:ascii="細明體" w:eastAsia="細明體" w:hAnsi="細明體" w:hint="eastAsia"/>
          <w:color w:val="000000"/>
          <w:w w:val="25"/>
        </w:rPr>
        <w:t xml:space="preserve">　</w:t>
      </w:r>
      <w:r w:rsidRPr="00607088">
        <w:rPr>
          <w:rFonts w:ascii="細明體" w:eastAsia="細明體" w:hAnsi="細明體" w:hint="eastAsia"/>
          <w:color w:val="000000"/>
        </w:rPr>
        <w:t>a＞b＞c。</w:t>
      </w:r>
    </w:p>
    <w:p w:rsidR="00930F21" w:rsidRPr="00607088" w:rsidRDefault="00930F21" w:rsidP="001F4D87">
      <w:pPr>
        <w:ind w:left="360"/>
        <w:rPr>
          <w:rFonts w:ascii="細明體" w:eastAsia="細明體" w:hAnsi="細明體"/>
        </w:rPr>
      </w:pPr>
    </w:p>
    <w:p w:rsidR="000258EA" w:rsidRPr="00607088" w:rsidRDefault="00490484" w:rsidP="0019690C">
      <w:pPr>
        <w:pStyle w:val="a4"/>
        <w:numPr>
          <w:ilvl w:val="0"/>
          <w:numId w:val="1"/>
        </w:numPr>
        <w:ind w:leftChars="0"/>
        <w:rPr>
          <w:rFonts w:ascii="細明體" w:eastAsia="細明體" w:hAnsi="細明體"/>
          <w:color w:val="000000"/>
        </w:rPr>
      </w:pPr>
      <w:r w:rsidRPr="00607088">
        <w:rPr>
          <w:rFonts w:ascii="細明體" w:eastAsia="細明體" w:hAnsi="細明體" w:hint="eastAsia"/>
          <w:color w:val="000000"/>
        </w:rPr>
        <w:t>關於</w:t>
      </w:r>
      <m:oMath>
        <m:rad>
          <m:radPr>
            <m:degHide m:val="1"/>
            <m:ctrlPr>
              <w:rPr>
                <w:rFonts w:ascii="Cambria Math" w:eastAsia="細明體" w:hAnsi="Cambria Math"/>
                <w:color w:val="000000"/>
              </w:rPr>
            </m:ctrlPr>
          </m:radPr>
          <m:deg/>
          <m:e>
            <m:r>
              <w:rPr>
                <w:rFonts w:ascii="Cambria Math" w:eastAsia="細明體" w:hAnsi="Cambria Math" w:hint="eastAsia"/>
                <w:color w:val="000000"/>
              </w:rPr>
              <m:t>3</m:t>
            </m:r>
          </m:e>
        </m:rad>
      </m:oMath>
      <w:r w:rsidRPr="00607088">
        <w:rPr>
          <w:rFonts w:ascii="細明體" w:eastAsia="細明體" w:hAnsi="細明體" w:hint="eastAsia"/>
          <w:color w:val="000000"/>
        </w:rPr>
        <w:t>與</w:t>
      </w:r>
      <m:oMath>
        <m:rad>
          <m:radPr>
            <m:degHide m:val="1"/>
            <m:ctrlPr>
              <w:rPr>
                <w:rFonts w:ascii="Cambria Math" w:eastAsia="細明體" w:hAnsi="Cambria Math"/>
                <w:color w:val="000000"/>
              </w:rPr>
            </m:ctrlPr>
          </m:radPr>
          <m:deg/>
          <m:e>
            <m:r>
              <w:rPr>
                <w:rFonts w:ascii="Cambria Math" w:eastAsia="細明體" w:hAnsi="Cambria Math" w:hint="eastAsia"/>
                <w:color w:val="000000"/>
              </w:rPr>
              <m:t>2</m:t>
            </m:r>
          </m:e>
        </m:rad>
      </m:oMath>
      <w:r w:rsidRPr="00607088">
        <w:rPr>
          <w:rFonts w:ascii="細明體" w:eastAsia="細明體" w:hAnsi="細明體" w:hint="eastAsia"/>
          <w:color w:val="000000"/>
        </w:rPr>
        <w:t>的計算，下列何者</w:t>
      </w:r>
      <w:r w:rsidRPr="00607088">
        <w:rPr>
          <w:rFonts w:ascii="細明體" w:eastAsia="細明體" w:hAnsi="細明體" w:hint="eastAsia"/>
          <w:color w:val="000000"/>
          <w:u w:val="double"/>
        </w:rPr>
        <w:t>錯誤</w:t>
      </w:r>
      <w:r w:rsidRPr="00607088">
        <w:rPr>
          <w:rFonts w:ascii="細明體" w:eastAsia="細明體" w:hAnsi="細明體" w:hint="eastAsia"/>
          <w:color w:val="000000"/>
        </w:rPr>
        <w:t>？</w:t>
      </w:r>
    </w:p>
    <w:p w:rsidR="000258EA" w:rsidRPr="00607088" w:rsidRDefault="00490484" w:rsidP="000258EA">
      <w:pPr>
        <w:pStyle w:val="a4"/>
        <w:ind w:leftChars="0" w:left="360"/>
        <w:rPr>
          <w:rFonts w:ascii="細明體" w:eastAsia="細明體" w:hAnsi="細明體"/>
          <w:color w:val="000000"/>
        </w:rPr>
      </w:pPr>
      <w:r w:rsidRPr="00607088">
        <w:rPr>
          <w:rFonts w:ascii="細明體" w:eastAsia="細明體" w:hAnsi="細明體"/>
          <w:color w:val="000000"/>
        </w:rPr>
        <w:t>(</w:t>
      </w:r>
      <w:r w:rsidRPr="00607088">
        <w:rPr>
          <w:rFonts w:ascii="細明體" w:eastAsia="細明體" w:hAnsi="細明體" w:hint="eastAsia"/>
          <w:iCs/>
          <w:color w:val="000000"/>
        </w:rPr>
        <w:t>Ａ</w:t>
      </w:r>
      <w:r w:rsidRPr="00607088">
        <w:rPr>
          <w:rFonts w:ascii="細明體" w:eastAsia="細明體" w:hAnsi="細明體"/>
          <w:color w:val="000000"/>
        </w:rPr>
        <w:t>)</w:t>
      </w:r>
      <m:oMath>
        <m:r>
          <m:rPr>
            <m:sty m:val="p"/>
          </m:rPr>
          <w:rPr>
            <w:rFonts w:ascii="Cambria Math" w:eastAsia="細明體" w:hAnsi="Cambria Math"/>
            <w:color w:val="000000"/>
          </w:rPr>
          <m:t xml:space="preserve"> </m:t>
        </m:r>
        <m:rad>
          <m:radPr>
            <m:degHide m:val="1"/>
            <m:ctrlPr>
              <w:rPr>
                <w:rFonts w:ascii="Cambria Math" w:eastAsia="細明體" w:hAnsi="Cambria Math"/>
                <w:color w:val="000000"/>
              </w:rPr>
            </m:ctrlPr>
          </m:radPr>
          <m:deg/>
          <m:e>
            <m:r>
              <w:rPr>
                <w:rFonts w:ascii="Cambria Math" w:eastAsia="細明體" w:hAnsi="Cambria Math" w:hint="eastAsia"/>
                <w:color w:val="000000"/>
              </w:rPr>
              <m:t>3</m:t>
            </m:r>
          </m:e>
        </m:rad>
      </m:oMath>
      <w:r w:rsidR="00AA6340" w:rsidRPr="00607088">
        <w:rPr>
          <w:rFonts w:ascii="細明體" w:eastAsia="細明體" w:hAnsi="細明體"/>
          <w:color w:val="000000"/>
        </w:rPr>
        <w:t>×</w:t>
      </w:r>
      <m:oMath>
        <m:rad>
          <m:radPr>
            <m:degHide m:val="1"/>
            <m:ctrlPr>
              <w:rPr>
                <w:rFonts w:ascii="Cambria Math" w:eastAsia="細明體" w:hAnsi="Cambria Math"/>
                <w:color w:val="000000"/>
              </w:rPr>
            </m:ctrlPr>
          </m:radPr>
          <m:deg/>
          <m:e>
            <m:r>
              <w:rPr>
                <w:rFonts w:ascii="Cambria Math" w:eastAsia="細明體" w:hAnsi="Cambria Math" w:hint="eastAsia"/>
                <w:color w:val="000000"/>
              </w:rPr>
              <m:t>2</m:t>
            </m:r>
          </m:e>
        </m:rad>
      </m:oMath>
      <w:r w:rsidR="00AA6340" w:rsidRPr="00607088">
        <w:rPr>
          <w:rFonts w:ascii="細明體" w:eastAsia="細明體" w:hAnsi="細明體" w:hint="eastAsia"/>
          <w:color w:val="000000"/>
        </w:rPr>
        <w:t>＝</w:t>
      </w:r>
      <m:oMath>
        <m:rad>
          <m:radPr>
            <m:degHide m:val="1"/>
            <m:ctrlPr>
              <w:rPr>
                <w:rFonts w:ascii="Cambria Math" w:eastAsia="細明體" w:hAnsi="Cambria Math"/>
                <w:color w:val="000000"/>
              </w:rPr>
            </m:ctrlPr>
          </m:radPr>
          <m:deg/>
          <m:e>
            <m:r>
              <w:rPr>
                <w:rFonts w:ascii="Cambria Math" w:eastAsia="細明體" w:hAnsi="Cambria Math" w:hint="eastAsia"/>
                <w:color w:val="000000"/>
              </w:rPr>
              <m:t>6</m:t>
            </m:r>
          </m:e>
        </m:rad>
      </m:oMath>
      <w:r w:rsidR="002035CA" w:rsidRPr="00607088">
        <w:rPr>
          <w:rFonts w:ascii="細明體" w:eastAsia="細明體" w:hAnsi="細明體"/>
          <w:color w:val="000000"/>
        </w:rPr>
        <w:t xml:space="preserve"> </w:t>
      </w:r>
    </w:p>
    <w:p w:rsidR="000258EA" w:rsidRPr="00607088" w:rsidRDefault="00490484" w:rsidP="000258EA">
      <w:pPr>
        <w:pStyle w:val="a4"/>
        <w:ind w:leftChars="0" w:left="360"/>
        <w:rPr>
          <w:rFonts w:ascii="細明體" w:eastAsia="細明體" w:hAnsi="細明體"/>
          <w:color w:val="000000"/>
        </w:rPr>
      </w:pPr>
      <w:r w:rsidRPr="00607088">
        <w:rPr>
          <w:rFonts w:ascii="細明體" w:eastAsia="細明體" w:hAnsi="細明體"/>
          <w:color w:val="000000"/>
        </w:rPr>
        <w:t>(</w:t>
      </w:r>
      <w:r w:rsidRPr="00607088">
        <w:rPr>
          <w:rFonts w:ascii="細明體" w:eastAsia="細明體" w:hAnsi="細明體" w:hint="eastAsia"/>
          <w:iCs/>
          <w:color w:val="000000"/>
        </w:rPr>
        <w:t>Ｂ</w:t>
      </w:r>
      <w:r w:rsidRPr="00607088">
        <w:rPr>
          <w:rFonts w:ascii="細明體" w:eastAsia="細明體" w:hAnsi="細明體"/>
          <w:color w:val="000000"/>
        </w:rPr>
        <w:t>)</w:t>
      </w:r>
      <m:oMath>
        <m:r>
          <m:rPr>
            <m:sty m:val="p"/>
          </m:rPr>
          <w:rPr>
            <w:rFonts w:ascii="Cambria Math" w:eastAsia="細明體" w:hAnsi="Cambria Math"/>
            <w:color w:val="000000"/>
          </w:rPr>
          <m:t xml:space="preserve"> </m:t>
        </m:r>
        <m:rad>
          <m:radPr>
            <m:degHide m:val="1"/>
            <m:ctrlPr>
              <w:rPr>
                <w:rFonts w:ascii="Cambria Math" w:eastAsia="細明體" w:hAnsi="Cambria Math"/>
                <w:color w:val="000000"/>
              </w:rPr>
            </m:ctrlPr>
          </m:radPr>
          <m:deg/>
          <m:e>
            <m:r>
              <w:rPr>
                <w:rFonts w:ascii="Cambria Math" w:eastAsia="細明體" w:hAnsi="Cambria Math" w:hint="eastAsia"/>
                <w:color w:val="000000"/>
              </w:rPr>
              <m:t>3</m:t>
            </m:r>
          </m:e>
        </m:rad>
        <m:r>
          <m:rPr>
            <m:sty m:val="p"/>
          </m:rPr>
          <w:rPr>
            <w:rFonts w:ascii="Cambria Math" w:eastAsia="細明體" w:hAnsi="Cambria Math"/>
            <w:color w:val="000000"/>
          </w:rPr>
          <m:t>÷</m:t>
        </m:r>
        <m:rad>
          <m:radPr>
            <m:degHide m:val="1"/>
            <m:ctrlPr>
              <w:rPr>
                <w:rFonts w:ascii="Cambria Math" w:eastAsia="細明體" w:hAnsi="Cambria Math"/>
                <w:color w:val="000000"/>
              </w:rPr>
            </m:ctrlPr>
          </m:radPr>
          <m:deg/>
          <m:e>
            <m:r>
              <w:rPr>
                <w:rFonts w:ascii="Cambria Math" w:eastAsia="細明體" w:hAnsi="Cambria Math" w:hint="eastAsia"/>
                <w:color w:val="000000"/>
              </w:rPr>
              <m:t>2</m:t>
            </m:r>
          </m:e>
        </m:rad>
      </m:oMath>
      <w:r w:rsidR="00AA6340" w:rsidRPr="00607088">
        <w:rPr>
          <w:rFonts w:ascii="細明體" w:eastAsia="細明體" w:hAnsi="細明體" w:hint="eastAsia"/>
          <w:color w:val="000000"/>
        </w:rPr>
        <w:t xml:space="preserve">＝ </w:t>
      </w:r>
      <m:oMath>
        <m:rad>
          <m:radPr>
            <m:degHide m:val="1"/>
            <m:ctrlPr>
              <w:rPr>
                <w:rFonts w:ascii="Cambria Math" w:eastAsia="細明體" w:hAnsi="Cambria Math"/>
                <w:color w:val="000000"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="細明體" w:hAnsi="Cambria Math"/>
                    <w:i/>
                    <w:color w:val="000000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細明體" w:hAnsi="Cambria Math" w:hint="eastAsia"/>
                    <w:color w:val="000000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eastAsia="細明體" w:hAnsi="Cambria Math" w:hint="eastAsia"/>
                    <w:color w:val="000000"/>
                    <w:sz w:val="28"/>
                    <w:szCs w:val="28"/>
                  </w:rPr>
                  <m:t>2</m:t>
                </m:r>
              </m:den>
            </m:f>
          </m:e>
        </m:rad>
      </m:oMath>
      <w:r w:rsidR="00AA6340" w:rsidRPr="00607088">
        <w:rPr>
          <w:rFonts w:ascii="細明體" w:eastAsia="細明體" w:hAnsi="細明體" w:hint="eastAsia"/>
          <w:color w:val="000000"/>
        </w:rPr>
        <w:t xml:space="preserve">  </w:t>
      </w:r>
    </w:p>
    <w:p w:rsidR="000258EA" w:rsidRPr="00607088" w:rsidRDefault="00AA6340" w:rsidP="000258EA">
      <w:pPr>
        <w:pStyle w:val="a4"/>
        <w:ind w:leftChars="0" w:left="360"/>
        <w:rPr>
          <w:rFonts w:ascii="細明體" w:eastAsia="細明體" w:hAnsi="細明體"/>
          <w:color w:val="000000"/>
        </w:rPr>
      </w:pPr>
      <w:r w:rsidRPr="00607088">
        <w:rPr>
          <w:rFonts w:ascii="細明體" w:eastAsia="細明體" w:hAnsi="細明體"/>
          <w:color w:val="000000"/>
        </w:rPr>
        <w:t>(Ｃ)</w:t>
      </w:r>
      <w:r w:rsidRPr="00607088">
        <w:rPr>
          <w:rFonts w:ascii="細明體" w:eastAsia="細明體" w:hAnsi="細明體" w:hint="eastAsia"/>
          <w:color w:val="000000"/>
        </w:rPr>
        <w:t xml:space="preserve"> </w:t>
      </w:r>
      <m:oMath>
        <m:rad>
          <m:radPr>
            <m:degHide m:val="1"/>
            <m:ctrlPr>
              <w:rPr>
                <w:rFonts w:ascii="Cambria Math" w:eastAsia="細明體" w:hAnsi="Cambria Math"/>
                <w:color w:val="000000"/>
              </w:rPr>
            </m:ctrlPr>
          </m:radPr>
          <m:deg/>
          <m:e>
            <m:r>
              <w:rPr>
                <w:rFonts w:ascii="Cambria Math" w:eastAsia="細明體" w:hAnsi="Cambria Math" w:hint="eastAsia"/>
                <w:color w:val="000000"/>
              </w:rPr>
              <m:t>3</m:t>
            </m:r>
          </m:e>
        </m:rad>
        <m:r>
          <m:rPr>
            <m:sty m:val="p"/>
          </m:rPr>
          <w:rPr>
            <w:rFonts w:ascii="MS Gothic" w:eastAsia="MS Gothic" w:hAnsi="MS Gothic" w:cs="MS Gothic" w:hint="eastAsia"/>
            <w:color w:val="000000"/>
          </w:rPr>
          <m:t>-</m:t>
        </m:r>
        <m:rad>
          <m:radPr>
            <m:degHide m:val="1"/>
            <m:ctrlPr>
              <w:rPr>
                <w:rFonts w:ascii="Cambria Math" w:eastAsia="細明體" w:hAnsi="Cambria Math"/>
                <w:color w:val="000000"/>
              </w:rPr>
            </m:ctrlPr>
          </m:radPr>
          <m:deg/>
          <m:e>
            <m:r>
              <w:rPr>
                <w:rFonts w:ascii="Cambria Math" w:eastAsia="細明體" w:hAnsi="Cambria Math" w:hint="eastAsia"/>
                <w:color w:val="000000"/>
              </w:rPr>
              <m:t>2</m:t>
            </m:r>
          </m:e>
        </m:rad>
      </m:oMath>
      <w:r w:rsidRPr="00607088">
        <w:rPr>
          <w:rFonts w:ascii="細明體" w:eastAsia="細明體" w:hAnsi="細明體" w:hint="eastAsia"/>
          <w:color w:val="000000"/>
        </w:rPr>
        <w:t>＝</w:t>
      </w:r>
      <m:oMath>
        <m:f>
          <m:fPr>
            <m:ctrlPr>
              <w:rPr>
                <w:rFonts w:ascii="Cambria Math" w:eastAsia="細明體" w:hAnsi="Cambria Math"/>
                <w:color w:val="000000"/>
              </w:rPr>
            </m:ctrlPr>
          </m:fPr>
          <m:num>
            <m:r>
              <w:rPr>
                <w:rFonts w:ascii="Cambria Math" w:eastAsia="細明體" w:hAnsi="Cambria Math" w:hint="eastAsia"/>
                <w:color w:val="000000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細明體" w:hAnsi="Cambria Math"/>
                    <w:color w:val="000000"/>
                  </w:rPr>
                </m:ctrlPr>
              </m:radPr>
              <m:deg/>
              <m:e>
                <m:r>
                  <w:rPr>
                    <w:rFonts w:ascii="Cambria Math" w:eastAsia="細明體" w:hAnsi="Cambria Math" w:hint="eastAsia"/>
                    <w:color w:val="000000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eastAsia="細明體" w:hAnsi="Cambria Math" w:hint="eastAsia"/>
                <w:color w:val="000000"/>
              </w:rPr>
              <m:t>＋</m:t>
            </m:r>
            <m:rad>
              <m:radPr>
                <m:degHide m:val="1"/>
                <m:ctrlPr>
                  <w:rPr>
                    <w:rFonts w:ascii="Cambria Math" w:eastAsia="細明體" w:hAnsi="Cambria Math"/>
                    <w:color w:val="000000"/>
                  </w:rPr>
                </m:ctrlPr>
              </m:radPr>
              <m:deg/>
              <m:e>
                <m:r>
                  <w:rPr>
                    <w:rFonts w:ascii="Cambria Math" w:eastAsia="細明體" w:hAnsi="Cambria Math" w:hint="eastAsia"/>
                    <w:color w:val="000000"/>
                  </w:rPr>
                  <m:t>2</m:t>
                </m:r>
              </m:e>
            </m:rad>
          </m:den>
        </m:f>
      </m:oMath>
      <w:r w:rsidRPr="00607088">
        <w:rPr>
          <w:rFonts w:ascii="細明體" w:eastAsia="細明體" w:hAnsi="細明體" w:hint="eastAsia"/>
          <w:color w:val="000000"/>
        </w:rPr>
        <w:t xml:space="preserve">  </w:t>
      </w:r>
    </w:p>
    <w:p w:rsidR="005776E0" w:rsidRPr="00607088" w:rsidRDefault="00AA6340" w:rsidP="000258EA">
      <w:pPr>
        <w:pStyle w:val="a4"/>
        <w:ind w:leftChars="0" w:left="360"/>
        <w:rPr>
          <w:rFonts w:ascii="細明體" w:eastAsia="細明體" w:hAnsi="細明體"/>
          <w:color w:val="000000"/>
        </w:rPr>
      </w:pPr>
      <w:r w:rsidRPr="00AF33DC">
        <w:rPr>
          <w:rFonts w:ascii="細明體" w:eastAsia="細明體" w:hAnsi="細明體"/>
          <w:color w:val="000000"/>
        </w:rPr>
        <w:t>(Ｄ</w:t>
      </w:r>
      <w:r w:rsidRPr="00607088">
        <w:rPr>
          <w:rFonts w:ascii="細明體" w:eastAsia="細明體" w:hAnsi="細明體"/>
          <w:color w:val="000000"/>
        </w:rPr>
        <w:t>)</w:t>
      </w:r>
      <w:r w:rsidRPr="00607088">
        <w:rPr>
          <w:rFonts w:ascii="細明體" w:eastAsia="細明體" w:hAnsi="細明體" w:hint="eastAsia"/>
          <w:color w:val="000000"/>
        </w:rPr>
        <w:t xml:space="preserve"> </w:t>
      </w:r>
      <m:oMath>
        <m:rad>
          <m:radPr>
            <m:degHide m:val="1"/>
            <m:ctrlPr>
              <w:rPr>
                <w:rFonts w:ascii="Cambria Math" w:eastAsia="細明體" w:hAnsi="Cambria Math"/>
                <w:color w:val="000000"/>
              </w:rPr>
            </m:ctrlPr>
          </m:radPr>
          <m:deg/>
          <m:e>
            <m:r>
              <w:rPr>
                <w:rFonts w:ascii="Cambria Math" w:eastAsia="細明體" w:hAnsi="Cambria Math" w:hint="eastAsia"/>
                <w:color w:val="000000"/>
              </w:rPr>
              <m:t>3</m:t>
            </m:r>
          </m:e>
        </m:rad>
      </m:oMath>
      <w:r w:rsidRPr="00607088">
        <w:rPr>
          <w:rFonts w:ascii="細明體" w:eastAsia="細明體" w:hAnsi="細明體" w:hint="eastAsia"/>
          <w:color w:val="000000"/>
        </w:rPr>
        <w:t>＋</w:t>
      </w:r>
      <m:oMath>
        <m:rad>
          <m:radPr>
            <m:degHide m:val="1"/>
            <m:ctrlPr>
              <w:rPr>
                <w:rFonts w:ascii="Cambria Math" w:eastAsia="細明體" w:hAnsi="Cambria Math"/>
                <w:color w:val="000000"/>
              </w:rPr>
            </m:ctrlPr>
          </m:radPr>
          <m:deg/>
          <m:e>
            <m:r>
              <w:rPr>
                <w:rFonts w:ascii="Cambria Math" w:eastAsia="細明體" w:hAnsi="Cambria Math" w:hint="eastAsia"/>
                <w:color w:val="000000"/>
              </w:rPr>
              <m:t>2</m:t>
            </m:r>
          </m:e>
        </m:rad>
      </m:oMath>
      <w:r w:rsidRPr="00607088">
        <w:rPr>
          <w:rFonts w:ascii="細明體" w:eastAsia="細明體" w:hAnsi="細明體" w:hint="eastAsia"/>
          <w:color w:val="000000"/>
        </w:rPr>
        <w:t>＝</w:t>
      </w:r>
      <m:oMath>
        <m:rad>
          <m:radPr>
            <m:degHide m:val="1"/>
            <m:ctrlPr>
              <w:rPr>
                <w:rFonts w:ascii="Cambria Math" w:eastAsia="細明體" w:hAnsi="Cambria Math"/>
                <w:color w:val="000000"/>
              </w:rPr>
            </m:ctrlPr>
          </m:radPr>
          <m:deg/>
          <m:e>
            <m:r>
              <w:rPr>
                <w:rFonts w:ascii="Cambria Math" w:eastAsia="細明體" w:hAnsi="Cambria Math" w:hint="eastAsia"/>
                <w:color w:val="000000"/>
              </w:rPr>
              <m:t>5</m:t>
            </m:r>
          </m:e>
        </m:rad>
      </m:oMath>
    </w:p>
    <w:p w:rsidR="0019690C" w:rsidRPr="00607088" w:rsidRDefault="0019690C" w:rsidP="0019690C">
      <w:pPr>
        <w:rPr>
          <w:rFonts w:ascii="細明體" w:eastAsia="細明體" w:hAnsi="細明體"/>
        </w:rPr>
      </w:pPr>
    </w:p>
    <w:p w:rsidR="0019690C" w:rsidRPr="00607088" w:rsidRDefault="00406F6B" w:rsidP="00AF218E">
      <w:pPr>
        <w:pStyle w:val="a4"/>
        <w:numPr>
          <w:ilvl w:val="0"/>
          <w:numId w:val="1"/>
        </w:numPr>
        <w:ind w:leftChars="0"/>
        <w:rPr>
          <w:rFonts w:ascii="細明體" w:eastAsia="細明體" w:hAnsi="細明體"/>
        </w:rPr>
      </w:pPr>
      <m:oMath>
        <m:rad>
          <m:radPr>
            <m:degHide m:val="1"/>
            <m:ctrlPr>
              <w:rPr>
                <w:rFonts w:ascii="Cambria Math" w:eastAsia="細明體" w:hAnsi="Cambria Math"/>
                <w:color w:val="000000"/>
              </w:rPr>
            </m:ctrlPr>
          </m:radPr>
          <m:deg/>
          <m:e>
            <m:r>
              <w:rPr>
                <w:rFonts w:ascii="Cambria Math" w:eastAsia="細明體" w:hAnsi="Cambria Math"/>
                <w:color w:val="000000"/>
              </w:rPr>
              <m:t>7</m:t>
            </m:r>
          </m:e>
        </m:rad>
        <m:r>
          <m:rPr>
            <m:sty m:val="p"/>
          </m:rPr>
          <w:rPr>
            <w:rFonts w:ascii="Cambria Math" w:eastAsia="細明體" w:hAnsi="Cambria Math" w:cs="Cambria Math"/>
            <w:color w:val="464646"/>
            <w:kern w:val="0"/>
            <w:szCs w:val="24"/>
          </w:rPr>
          <m:t>≑2.646</m:t>
        </m:r>
      </m:oMath>
      <w:r w:rsidR="00AF218E" w:rsidRPr="00607088">
        <w:rPr>
          <w:rFonts w:ascii="細明體" w:eastAsia="細明體" w:hAnsi="細明體" w:hint="eastAsia"/>
          <w:color w:val="464646"/>
          <w:kern w:val="0"/>
          <w:szCs w:val="24"/>
        </w:rPr>
        <w:t>，</w:t>
      </w:r>
      <m:oMath>
        <m:rad>
          <m:radPr>
            <m:degHide m:val="1"/>
            <m:ctrlPr>
              <w:rPr>
                <w:rFonts w:ascii="Cambria Math" w:eastAsia="細明體" w:hAnsi="Cambria Math"/>
                <w:color w:val="000000"/>
              </w:rPr>
            </m:ctrlPr>
          </m:radPr>
          <m:deg/>
          <m:e>
            <m:r>
              <w:rPr>
                <w:rFonts w:ascii="Cambria Math" w:eastAsia="細明體" w:hAnsi="Cambria Math"/>
                <w:color w:val="000000"/>
              </w:rPr>
              <m:t>70</m:t>
            </m:r>
          </m:e>
        </m:rad>
        <m:r>
          <m:rPr>
            <m:sty m:val="p"/>
          </m:rPr>
          <w:rPr>
            <w:rFonts w:ascii="Cambria Math" w:eastAsia="細明體" w:hAnsi="Cambria Math" w:cs="Cambria Math"/>
            <w:color w:val="464646"/>
            <w:kern w:val="0"/>
            <w:szCs w:val="24"/>
          </w:rPr>
          <m:t>≑8.367</m:t>
        </m:r>
      </m:oMath>
      <w:r w:rsidR="00271415" w:rsidRPr="00607088">
        <w:rPr>
          <w:rFonts w:ascii="細明體" w:eastAsia="細明體" w:hAnsi="細明體" w:hint="eastAsia"/>
          <w:color w:val="464646"/>
          <w:kern w:val="0"/>
          <w:szCs w:val="24"/>
        </w:rPr>
        <w:t>，則</w:t>
      </w:r>
      <w:r w:rsidR="00BB45B4" w:rsidRPr="00607088">
        <w:rPr>
          <w:rFonts w:ascii="細明體" w:eastAsia="細明體" w:hAnsi="細明體" w:hint="eastAsia"/>
          <w:color w:val="464646"/>
          <w:kern w:val="0"/>
          <w:szCs w:val="24"/>
        </w:rPr>
        <w:t xml:space="preserve"> </w:t>
      </w:r>
      <m:oMath>
        <m:rad>
          <m:radPr>
            <m:degHide m:val="1"/>
            <m:ctrlPr>
              <w:rPr>
                <w:rFonts w:ascii="Cambria Math" w:eastAsia="細明體" w:hAnsi="Cambria Math"/>
                <w:color w:val="000000"/>
              </w:rPr>
            </m:ctrlPr>
          </m:radPr>
          <m:deg/>
          <m:e>
            <m:r>
              <w:rPr>
                <w:rFonts w:ascii="Cambria Math" w:eastAsia="細明體" w:hAnsi="Cambria Math" w:hint="eastAsia"/>
                <w:color w:val="000000"/>
              </w:rPr>
              <m:t>0.7</m:t>
            </m:r>
          </m:e>
        </m:rad>
        <m:r>
          <m:rPr>
            <m:sty m:val="p"/>
          </m:rPr>
          <w:rPr>
            <w:rFonts w:ascii="Cambria Math" w:eastAsia="細明體" w:hAnsi="Cambria Math" w:cs="Cambria Math"/>
            <w:color w:val="464646"/>
            <w:kern w:val="0"/>
            <w:szCs w:val="24"/>
          </w:rPr>
          <m:t>≑</m:t>
        </m:r>
        <m:r>
          <m:rPr>
            <m:sty m:val="p"/>
          </m:rPr>
          <w:rPr>
            <w:rFonts w:ascii="Cambria Math" w:eastAsia="細明體" w:hAnsi="Cambria Math" w:cs="Cambria Math" w:hint="eastAsia"/>
            <w:color w:val="464646"/>
            <w:kern w:val="0"/>
            <w:szCs w:val="24"/>
          </w:rPr>
          <m:t>？</m:t>
        </m:r>
      </m:oMath>
    </w:p>
    <w:p w:rsidR="00E67068" w:rsidRPr="00607088" w:rsidRDefault="00E67068" w:rsidP="00E67068">
      <w:pPr>
        <w:rPr>
          <w:rFonts w:ascii="細明體" w:eastAsia="細明體" w:hAnsi="細明體"/>
          <w:color w:val="000000"/>
        </w:rPr>
      </w:pPr>
      <w:r w:rsidRPr="00607088">
        <w:rPr>
          <w:rFonts w:ascii="細明體" w:eastAsia="細明體" w:hAnsi="細明體" w:hint="eastAsia"/>
          <w:color w:val="000000"/>
        </w:rPr>
        <w:t xml:space="preserve">   </w:t>
      </w:r>
      <w:r w:rsidRPr="00AF33DC">
        <w:rPr>
          <w:rFonts w:ascii="細明體" w:eastAsia="細明體" w:hAnsi="細明體"/>
          <w:color w:val="000000"/>
        </w:rPr>
        <w:t>(</w:t>
      </w:r>
      <w:r w:rsidRPr="00AF33DC">
        <w:rPr>
          <w:rFonts w:ascii="細明體" w:eastAsia="細明體" w:hAnsi="細明體" w:hint="eastAsia"/>
          <w:color w:val="000000"/>
        </w:rPr>
        <w:t>Ａ</w:t>
      </w:r>
      <w:r w:rsidRPr="00AF33DC">
        <w:rPr>
          <w:rFonts w:ascii="細明體" w:eastAsia="細明體" w:hAnsi="細明體"/>
          <w:color w:val="000000"/>
        </w:rPr>
        <w:t>)</w:t>
      </w:r>
      <w:r w:rsidRPr="00607088">
        <w:rPr>
          <w:rFonts w:ascii="細明體" w:eastAsia="細明體" w:hAnsi="細明體" w:hint="eastAsia"/>
          <w:color w:val="000000"/>
        </w:rPr>
        <w:t xml:space="preserve"> 0.8367</w:t>
      </w:r>
    </w:p>
    <w:p w:rsidR="00E67068" w:rsidRPr="00607088" w:rsidRDefault="00E67068" w:rsidP="00E67068">
      <w:pPr>
        <w:rPr>
          <w:rFonts w:ascii="細明體" w:eastAsia="細明體" w:hAnsi="細明體"/>
          <w:color w:val="000000"/>
        </w:rPr>
      </w:pPr>
      <w:r w:rsidRPr="00607088">
        <w:rPr>
          <w:rFonts w:ascii="細明體" w:eastAsia="細明體" w:hAnsi="細明體" w:hint="eastAsia"/>
          <w:color w:val="000000"/>
        </w:rPr>
        <w:t xml:space="preserve">   </w:t>
      </w:r>
      <w:r w:rsidRPr="00607088">
        <w:rPr>
          <w:rFonts w:ascii="細明體" w:eastAsia="細明體" w:hAnsi="細明體"/>
          <w:color w:val="000000"/>
        </w:rPr>
        <w:t>(</w:t>
      </w:r>
      <w:r w:rsidRPr="00607088">
        <w:rPr>
          <w:rFonts w:ascii="細明體" w:eastAsia="細明體" w:hAnsi="細明體" w:hint="eastAsia"/>
          <w:color w:val="000000"/>
        </w:rPr>
        <w:t>Ｂ</w:t>
      </w:r>
      <w:r w:rsidRPr="00607088">
        <w:rPr>
          <w:rFonts w:ascii="細明體" w:eastAsia="細明體" w:hAnsi="細明體"/>
          <w:color w:val="000000"/>
        </w:rPr>
        <w:t>)</w:t>
      </w:r>
      <w:r w:rsidRPr="00607088">
        <w:rPr>
          <w:rFonts w:ascii="細明體" w:eastAsia="細明體" w:hAnsi="細明體" w:hint="eastAsia"/>
          <w:color w:val="000000"/>
        </w:rPr>
        <w:t xml:space="preserve"> 0.2646</w:t>
      </w:r>
    </w:p>
    <w:p w:rsidR="00E67068" w:rsidRPr="00607088" w:rsidRDefault="00E67068" w:rsidP="00E67068">
      <w:pPr>
        <w:rPr>
          <w:rFonts w:ascii="細明體" w:eastAsia="細明體" w:hAnsi="細明體"/>
          <w:color w:val="000000"/>
        </w:rPr>
      </w:pPr>
      <w:r w:rsidRPr="00607088">
        <w:rPr>
          <w:rFonts w:ascii="細明體" w:eastAsia="細明體" w:hAnsi="細明體" w:hint="eastAsia"/>
          <w:color w:val="000000"/>
        </w:rPr>
        <w:t xml:space="preserve">   </w:t>
      </w:r>
      <w:r w:rsidRPr="00607088">
        <w:rPr>
          <w:rFonts w:ascii="細明體" w:eastAsia="細明體" w:hAnsi="細明體"/>
          <w:color w:val="000000"/>
        </w:rPr>
        <w:t>(</w:t>
      </w:r>
      <w:r w:rsidRPr="00607088">
        <w:rPr>
          <w:rFonts w:ascii="細明體" w:eastAsia="細明體" w:hAnsi="細明體" w:hint="eastAsia"/>
          <w:color w:val="000000"/>
        </w:rPr>
        <w:t>Ｃ</w:t>
      </w:r>
      <w:r w:rsidRPr="00607088">
        <w:rPr>
          <w:rFonts w:ascii="細明體" w:eastAsia="細明體" w:hAnsi="細明體"/>
          <w:color w:val="000000"/>
        </w:rPr>
        <w:t>)</w:t>
      </w:r>
      <w:r w:rsidRPr="00607088">
        <w:rPr>
          <w:rFonts w:ascii="細明體" w:eastAsia="細明體" w:hAnsi="細明體" w:hint="eastAsia"/>
          <w:color w:val="000000"/>
        </w:rPr>
        <w:t xml:space="preserve"> 83.67</w:t>
      </w:r>
    </w:p>
    <w:p w:rsidR="00E67068" w:rsidRPr="00607088" w:rsidRDefault="00E67068" w:rsidP="00E67068">
      <w:pPr>
        <w:rPr>
          <w:rFonts w:ascii="細明體" w:eastAsia="細明體" w:hAnsi="細明體"/>
          <w:color w:val="000000"/>
        </w:rPr>
      </w:pPr>
      <w:r w:rsidRPr="00607088">
        <w:rPr>
          <w:rFonts w:ascii="細明體" w:eastAsia="細明體" w:hAnsi="細明體" w:hint="eastAsia"/>
          <w:color w:val="000000"/>
        </w:rPr>
        <w:t xml:space="preserve">   </w:t>
      </w:r>
      <w:r w:rsidRPr="00607088">
        <w:rPr>
          <w:rFonts w:ascii="細明體" w:eastAsia="細明體" w:hAnsi="細明體"/>
          <w:color w:val="000000"/>
        </w:rPr>
        <w:t>(</w:t>
      </w:r>
      <w:r w:rsidRPr="00607088">
        <w:rPr>
          <w:rFonts w:ascii="細明體" w:eastAsia="細明體" w:hAnsi="細明體" w:hint="eastAsia"/>
          <w:color w:val="000000"/>
        </w:rPr>
        <w:t>Ｄ</w:t>
      </w:r>
      <w:r w:rsidRPr="00607088">
        <w:rPr>
          <w:rFonts w:ascii="細明體" w:eastAsia="細明體" w:hAnsi="細明體"/>
          <w:color w:val="000000"/>
        </w:rPr>
        <w:t>)</w:t>
      </w:r>
      <w:r w:rsidRPr="00607088">
        <w:rPr>
          <w:rFonts w:ascii="細明體" w:eastAsia="細明體" w:hAnsi="細明體" w:hint="eastAsia"/>
          <w:color w:val="000000"/>
        </w:rPr>
        <w:t xml:space="preserve"> 26.46</w:t>
      </w:r>
    </w:p>
    <w:p w:rsidR="008523A3" w:rsidRPr="00607088" w:rsidRDefault="008523A3" w:rsidP="00E67068">
      <w:pPr>
        <w:rPr>
          <w:rFonts w:ascii="細明體" w:eastAsia="細明體" w:hAnsi="細明體"/>
          <w:color w:val="000000"/>
        </w:rPr>
      </w:pPr>
    </w:p>
    <w:p w:rsidR="00CD5273" w:rsidRPr="00CD5273" w:rsidRDefault="000B1BAA" w:rsidP="00AC54F1">
      <w:pPr>
        <w:pStyle w:val="a4"/>
        <w:numPr>
          <w:ilvl w:val="0"/>
          <w:numId w:val="1"/>
        </w:numPr>
        <w:ind w:leftChars="0"/>
        <w:rPr>
          <w:rFonts w:ascii="細明體" w:eastAsia="細明體" w:hAnsi="細明體"/>
          <w:color w:val="000000"/>
        </w:rPr>
      </w:pPr>
      <w:r w:rsidRPr="00607088">
        <w:rPr>
          <w:rFonts w:ascii="細明體" w:eastAsia="細明體" w:hAnsi="細明體" w:hint="eastAsia"/>
          <w:color w:val="000000" w:themeColor="text1"/>
        </w:rPr>
        <w:t>坐標平面上有</w:t>
      </w:r>
      <w:r w:rsidRPr="00607088">
        <w:rPr>
          <w:rFonts w:ascii="細明體" w:eastAsia="細明體" w:hAnsi="細明體" w:hint="eastAsia"/>
          <w:color w:val="000000" w:themeColor="text1"/>
          <w:w w:val="25"/>
        </w:rPr>
        <w:t xml:space="preserve">　</w:t>
      </w:r>
      <w:r w:rsidRPr="00607088">
        <w:rPr>
          <w:rFonts w:ascii="細明體" w:eastAsia="細明體" w:hAnsi="細明體" w:hint="eastAsia"/>
          <w:i/>
          <w:color w:val="000000" w:themeColor="text1"/>
        </w:rPr>
        <w:t>A</w:t>
      </w:r>
      <w:r w:rsidRPr="00607088">
        <w:rPr>
          <w:rFonts w:ascii="細明體" w:eastAsia="細明體" w:hAnsi="細明體" w:hint="eastAsia"/>
          <w:color w:val="000000" w:themeColor="text1"/>
        </w:rPr>
        <w:t>（</w:t>
      </w:r>
      <w:r w:rsidR="006F7B9C" w:rsidRPr="00607088">
        <w:rPr>
          <w:rFonts w:ascii="細明體" w:eastAsia="細明體" w:hAnsi="細明體"/>
          <w:color w:val="000000" w:themeColor="text1"/>
        </w:rPr>
        <w:t>3</w:t>
      </w:r>
      <w:r w:rsidRPr="00607088">
        <w:rPr>
          <w:rFonts w:ascii="細明體" w:eastAsia="細明體" w:hAnsi="細明體" w:hint="eastAsia"/>
          <w:color w:val="000000" w:themeColor="text1"/>
        </w:rPr>
        <w:t>,</w:t>
      </w:r>
      <w:r w:rsidR="006F7B9C" w:rsidRPr="00607088">
        <w:rPr>
          <w:rFonts w:ascii="細明體" w:eastAsia="細明體" w:hAnsi="細明體" w:hint="eastAsia"/>
          <w:color w:val="000000" w:themeColor="text1"/>
        </w:rPr>
        <w:t>－</w:t>
      </w:r>
      <w:r w:rsidR="006F7B9C" w:rsidRPr="00607088">
        <w:rPr>
          <w:rFonts w:ascii="細明體" w:eastAsia="細明體" w:hAnsi="細明體"/>
          <w:color w:val="000000" w:themeColor="text1"/>
        </w:rPr>
        <w:t>4</w:t>
      </w:r>
      <w:r w:rsidRPr="00607088">
        <w:rPr>
          <w:rFonts w:ascii="細明體" w:eastAsia="細明體" w:hAnsi="細明體" w:hint="eastAsia"/>
          <w:color w:val="000000" w:themeColor="text1"/>
        </w:rPr>
        <w:t>）、</w:t>
      </w:r>
      <w:r w:rsidRPr="00607088">
        <w:rPr>
          <w:rFonts w:ascii="細明體" w:eastAsia="細明體" w:hAnsi="細明體" w:hint="eastAsia"/>
          <w:i/>
          <w:color w:val="000000" w:themeColor="text1"/>
        </w:rPr>
        <w:t>B</w:t>
      </w:r>
      <w:r w:rsidRPr="00607088">
        <w:rPr>
          <w:rFonts w:ascii="細明體" w:eastAsia="細明體" w:hAnsi="細明體" w:hint="eastAsia"/>
          <w:color w:val="000000" w:themeColor="text1"/>
        </w:rPr>
        <w:t>（</w:t>
      </w:r>
      <w:r w:rsidR="006F7B9C" w:rsidRPr="00607088">
        <w:rPr>
          <w:rFonts w:ascii="細明體" w:eastAsia="細明體" w:hAnsi="細明體" w:hint="eastAsia"/>
          <w:color w:val="000000" w:themeColor="text1"/>
        </w:rPr>
        <w:t>4</w:t>
      </w:r>
      <w:r w:rsidRPr="00607088">
        <w:rPr>
          <w:rFonts w:ascii="細明體" w:eastAsia="細明體" w:hAnsi="細明體" w:hint="eastAsia"/>
          <w:color w:val="000000" w:themeColor="text1"/>
        </w:rPr>
        <w:t>,</w:t>
      </w:r>
      <w:r w:rsidR="006F7B9C" w:rsidRPr="00607088">
        <w:rPr>
          <w:rFonts w:ascii="細明體" w:eastAsia="細明體" w:hAnsi="細明體"/>
          <w:color w:val="000000" w:themeColor="text1"/>
        </w:rPr>
        <w:t>2</w:t>
      </w:r>
      <w:r w:rsidRPr="00607088">
        <w:rPr>
          <w:rFonts w:ascii="細明體" w:eastAsia="細明體" w:hAnsi="細明體" w:hint="eastAsia"/>
          <w:color w:val="000000" w:themeColor="text1"/>
        </w:rPr>
        <w:t>）、</w:t>
      </w:r>
      <w:r w:rsidRPr="00607088">
        <w:rPr>
          <w:rFonts w:ascii="細明體" w:eastAsia="細明體" w:hAnsi="細明體" w:hint="eastAsia"/>
          <w:i/>
          <w:color w:val="000000" w:themeColor="text1"/>
        </w:rPr>
        <w:t>C</w:t>
      </w:r>
      <w:r w:rsidRPr="00607088">
        <w:rPr>
          <w:rFonts w:ascii="細明體" w:eastAsia="細明體" w:hAnsi="細明體" w:hint="eastAsia"/>
          <w:color w:val="000000" w:themeColor="text1"/>
        </w:rPr>
        <w:t>（</w:t>
      </w:r>
      <w:r w:rsidR="006F7B9C" w:rsidRPr="00607088">
        <w:rPr>
          <w:rFonts w:ascii="細明體" w:eastAsia="細明體" w:hAnsi="細明體"/>
          <w:color w:val="000000" w:themeColor="text1"/>
        </w:rPr>
        <w:t>7</w:t>
      </w:r>
      <w:r w:rsidRPr="00607088">
        <w:rPr>
          <w:rFonts w:ascii="細明體" w:eastAsia="細明體" w:hAnsi="細明體" w:hint="eastAsia"/>
          <w:color w:val="000000" w:themeColor="text1"/>
        </w:rPr>
        <w:t>,</w:t>
      </w:r>
      <w:r w:rsidR="006F7B9C" w:rsidRPr="00607088">
        <w:rPr>
          <w:rFonts w:ascii="細明體" w:eastAsia="細明體" w:hAnsi="細明體" w:hint="eastAsia"/>
          <w:color w:val="000000" w:themeColor="text1"/>
        </w:rPr>
        <w:t>－</w:t>
      </w:r>
      <w:r w:rsidR="006F7B9C" w:rsidRPr="00607088">
        <w:rPr>
          <w:rFonts w:ascii="細明體" w:eastAsia="細明體" w:hAnsi="細明體"/>
          <w:color w:val="000000" w:themeColor="text1"/>
        </w:rPr>
        <w:t>4</w:t>
      </w:r>
      <w:r w:rsidRPr="00607088">
        <w:rPr>
          <w:rFonts w:ascii="細明體" w:eastAsia="細明體" w:hAnsi="細明體" w:hint="eastAsia"/>
          <w:color w:val="000000" w:themeColor="text1"/>
        </w:rPr>
        <w:t>）三點，則</w:t>
      </w:r>
      <m:oMath>
        <m:bar>
          <m:barPr>
            <m:pos m:val="top"/>
            <m:ctrlPr>
              <w:rPr>
                <w:rFonts w:ascii="Cambria Math" w:eastAsia="細明體" w:hAnsi="Cambria Math"/>
                <w:i/>
                <w:color w:val="000000" w:themeColor="text1"/>
              </w:rPr>
            </m:ctrlPr>
          </m:barPr>
          <m:e>
            <m:r>
              <w:rPr>
                <w:rFonts w:ascii="Cambria Math" w:eastAsia="細明體" w:hAnsi="Cambria Math"/>
                <w:color w:val="000000" w:themeColor="text1"/>
              </w:rPr>
              <m:t>AB</m:t>
            </m:r>
          </m:e>
        </m:bar>
      </m:oMath>
      <w:r w:rsidRPr="00607088">
        <w:rPr>
          <w:rFonts w:ascii="細明體" w:eastAsia="細明體" w:hAnsi="細明體" w:hint="eastAsia"/>
          <w:color w:val="000000" w:themeColor="text1"/>
        </w:rPr>
        <w:t>、</w:t>
      </w:r>
      <m:oMath>
        <m:bar>
          <m:barPr>
            <m:pos m:val="top"/>
            <m:ctrlPr>
              <w:rPr>
                <w:rFonts w:ascii="Cambria Math" w:eastAsia="細明體" w:hAnsi="Cambria Math"/>
                <w:i/>
                <w:color w:val="000000" w:themeColor="text1"/>
              </w:rPr>
            </m:ctrlPr>
          </m:barPr>
          <m:e>
            <m:r>
              <w:rPr>
                <w:rFonts w:ascii="Cambria Math" w:eastAsia="細明體" w:hAnsi="Cambria Math"/>
                <w:color w:val="000000" w:themeColor="text1"/>
              </w:rPr>
              <m:t>BC</m:t>
            </m:r>
          </m:e>
        </m:bar>
      </m:oMath>
      <w:r w:rsidRPr="00607088">
        <w:rPr>
          <w:rFonts w:ascii="細明體" w:eastAsia="細明體" w:hAnsi="細明體" w:hint="eastAsia"/>
          <w:color w:val="000000" w:themeColor="text1"/>
        </w:rPr>
        <w:t>、</w:t>
      </w:r>
      <m:oMath>
        <m:bar>
          <m:barPr>
            <m:pos m:val="top"/>
            <m:ctrlPr>
              <w:rPr>
                <w:rFonts w:ascii="Cambria Math" w:eastAsia="細明體" w:hAnsi="Cambria Math"/>
                <w:i/>
                <w:color w:val="000000" w:themeColor="text1"/>
              </w:rPr>
            </m:ctrlPr>
          </m:barPr>
          <m:e>
            <m:r>
              <w:rPr>
                <w:rFonts w:ascii="Cambria Math" w:eastAsia="細明體" w:hAnsi="Cambria Math"/>
                <w:color w:val="000000" w:themeColor="text1"/>
              </w:rPr>
              <m:t>AC</m:t>
            </m:r>
          </m:e>
        </m:bar>
      </m:oMath>
      <w:r w:rsidRPr="00607088">
        <w:rPr>
          <w:rFonts w:ascii="細明體" w:eastAsia="細明體" w:hAnsi="細明體" w:hint="eastAsia"/>
          <w:color w:val="000000" w:themeColor="text1"/>
        </w:rPr>
        <w:t>哪一線段的長度最</w:t>
      </w:r>
      <w:r w:rsidR="006E7072">
        <w:rPr>
          <w:rFonts w:ascii="細明體" w:eastAsia="細明體" w:hAnsi="細明體" w:hint="eastAsia"/>
          <w:color w:val="000000" w:themeColor="text1"/>
        </w:rPr>
        <w:t>長</w:t>
      </w:r>
      <w:r w:rsidRPr="00607088">
        <w:rPr>
          <w:rFonts w:ascii="細明體" w:eastAsia="細明體" w:hAnsi="細明體" w:hint="eastAsia"/>
          <w:color w:val="000000" w:themeColor="text1"/>
        </w:rPr>
        <w:t xml:space="preserve">？　</w:t>
      </w:r>
    </w:p>
    <w:p w:rsidR="002844E8" w:rsidRPr="00607088" w:rsidRDefault="000B1BAA" w:rsidP="00CD5273">
      <w:pPr>
        <w:pStyle w:val="a4"/>
        <w:ind w:leftChars="0" w:left="360"/>
        <w:rPr>
          <w:rFonts w:ascii="細明體" w:eastAsia="細明體" w:hAnsi="細明體"/>
          <w:color w:val="000000"/>
        </w:rPr>
      </w:pPr>
      <w:r w:rsidRPr="00AF33DC">
        <w:rPr>
          <w:rFonts w:ascii="細明體" w:eastAsia="細明體" w:hAnsi="細明體"/>
          <w:color w:val="000000"/>
        </w:rPr>
        <w:t>(</w:t>
      </w:r>
      <w:r w:rsidRPr="00AF33DC">
        <w:rPr>
          <w:rFonts w:ascii="細明體" w:eastAsia="細明體" w:hAnsi="細明體" w:hint="eastAsia"/>
          <w:iCs/>
          <w:color w:val="000000"/>
        </w:rPr>
        <w:t>Ａ</w:t>
      </w:r>
      <w:r w:rsidRPr="00607088">
        <w:rPr>
          <w:rFonts w:ascii="細明體" w:eastAsia="細明體" w:hAnsi="細明體"/>
          <w:color w:val="000000"/>
        </w:rPr>
        <w:t>)</w:t>
      </w:r>
      <m:oMath>
        <m:bar>
          <m:barPr>
            <m:pos m:val="top"/>
            <m:ctrlPr>
              <w:rPr>
                <w:rFonts w:ascii="Cambria Math" w:eastAsia="細明體" w:hAnsi="Cambria Math"/>
                <w:i/>
                <w:color w:val="000000"/>
              </w:rPr>
            </m:ctrlPr>
          </m:barPr>
          <m:e>
            <m:r>
              <w:rPr>
                <w:rFonts w:ascii="Cambria Math" w:eastAsia="細明體" w:hAnsi="Cambria Math"/>
                <w:color w:val="000000"/>
              </w:rPr>
              <m:t>AB</m:t>
            </m:r>
          </m:e>
        </m:bar>
      </m:oMath>
      <w:r w:rsidRPr="00607088">
        <w:rPr>
          <w:rFonts w:ascii="細明體" w:eastAsia="細明體" w:hAnsi="細明體" w:hint="eastAsia"/>
          <w:color w:val="000000"/>
        </w:rPr>
        <w:t xml:space="preserve">　</w:t>
      </w:r>
    </w:p>
    <w:p w:rsidR="002844E8" w:rsidRPr="00607088" w:rsidRDefault="000B1BAA" w:rsidP="002844E8">
      <w:pPr>
        <w:pStyle w:val="a4"/>
        <w:ind w:leftChars="0" w:left="360"/>
        <w:rPr>
          <w:rFonts w:ascii="細明體" w:eastAsia="細明體" w:hAnsi="細明體"/>
          <w:color w:val="000000"/>
        </w:rPr>
      </w:pPr>
      <w:r w:rsidRPr="00607088">
        <w:rPr>
          <w:rFonts w:ascii="細明體" w:eastAsia="細明體" w:hAnsi="細明體"/>
          <w:color w:val="000000"/>
        </w:rPr>
        <w:t>(</w:t>
      </w:r>
      <w:r w:rsidRPr="00607088">
        <w:rPr>
          <w:rFonts w:ascii="細明體" w:eastAsia="細明體" w:hAnsi="細明體" w:hint="eastAsia"/>
          <w:iCs/>
          <w:color w:val="000000"/>
        </w:rPr>
        <w:t>Ｂ</w:t>
      </w:r>
      <w:r w:rsidRPr="00607088">
        <w:rPr>
          <w:rFonts w:ascii="細明體" w:eastAsia="細明體" w:hAnsi="細明體"/>
          <w:color w:val="000000"/>
        </w:rPr>
        <w:t>)</w:t>
      </w:r>
      <m:oMath>
        <m:bar>
          <m:barPr>
            <m:pos m:val="top"/>
            <m:ctrlPr>
              <w:rPr>
                <w:rFonts w:ascii="Cambria Math" w:eastAsia="細明體" w:hAnsi="Cambria Math"/>
                <w:i/>
                <w:color w:val="000000"/>
              </w:rPr>
            </m:ctrlPr>
          </m:barPr>
          <m:e>
            <m:r>
              <w:rPr>
                <w:rFonts w:ascii="Cambria Math" w:eastAsia="細明體" w:hAnsi="Cambria Math"/>
                <w:color w:val="000000"/>
              </w:rPr>
              <m:t>BC</m:t>
            </m:r>
          </m:e>
        </m:bar>
      </m:oMath>
      <w:r w:rsidRPr="00607088">
        <w:rPr>
          <w:rFonts w:ascii="細明體" w:eastAsia="細明體" w:hAnsi="細明體" w:hint="eastAsia"/>
          <w:color w:val="000000"/>
        </w:rPr>
        <w:t xml:space="preserve">　</w:t>
      </w:r>
    </w:p>
    <w:p w:rsidR="002844E8" w:rsidRPr="00607088" w:rsidRDefault="000B1BAA" w:rsidP="002844E8">
      <w:pPr>
        <w:pStyle w:val="a4"/>
        <w:ind w:leftChars="0" w:left="360"/>
        <w:rPr>
          <w:rFonts w:ascii="細明體" w:eastAsia="細明體" w:hAnsi="細明體"/>
          <w:color w:val="000000"/>
        </w:rPr>
      </w:pPr>
      <w:r w:rsidRPr="00607088">
        <w:rPr>
          <w:rFonts w:ascii="細明體" w:eastAsia="細明體" w:hAnsi="細明體"/>
          <w:color w:val="000000"/>
        </w:rPr>
        <w:t>(</w:t>
      </w:r>
      <w:r w:rsidRPr="00607088">
        <w:rPr>
          <w:rFonts w:ascii="細明體" w:eastAsia="細明體" w:hAnsi="細明體" w:hint="eastAsia"/>
          <w:iCs/>
          <w:color w:val="000000"/>
        </w:rPr>
        <w:t>Ｃ</w:t>
      </w:r>
      <w:r w:rsidRPr="00607088">
        <w:rPr>
          <w:rFonts w:ascii="細明體" w:eastAsia="細明體" w:hAnsi="細明體"/>
          <w:color w:val="000000"/>
        </w:rPr>
        <w:t>)</w:t>
      </w:r>
      <m:oMath>
        <m:bar>
          <m:barPr>
            <m:pos m:val="top"/>
            <m:ctrlPr>
              <w:rPr>
                <w:rFonts w:ascii="Cambria Math" w:eastAsia="細明體" w:hAnsi="Cambria Math"/>
                <w:i/>
                <w:color w:val="000000"/>
              </w:rPr>
            </m:ctrlPr>
          </m:barPr>
          <m:e>
            <m:r>
              <w:rPr>
                <w:rFonts w:ascii="Cambria Math" w:eastAsia="細明體" w:hAnsi="Cambria Math"/>
                <w:color w:val="000000"/>
              </w:rPr>
              <m:t>AC</m:t>
            </m:r>
          </m:e>
        </m:bar>
      </m:oMath>
      <w:r w:rsidRPr="00607088">
        <w:rPr>
          <w:rFonts w:ascii="細明體" w:eastAsia="細明體" w:hAnsi="細明體" w:hint="eastAsia"/>
          <w:color w:val="000000"/>
        </w:rPr>
        <w:t xml:space="preserve">　</w:t>
      </w:r>
    </w:p>
    <w:p w:rsidR="006634B1" w:rsidRPr="00607088" w:rsidRDefault="000B1BAA" w:rsidP="002844E8">
      <w:pPr>
        <w:pStyle w:val="a4"/>
        <w:ind w:leftChars="0" w:left="360"/>
        <w:rPr>
          <w:rFonts w:ascii="細明體" w:eastAsia="細明體" w:hAnsi="細明體"/>
          <w:color w:val="000000"/>
        </w:rPr>
      </w:pPr>
      <w:r w:rsidRPr="00607088">
        <w:rPr>
          <w:rFonts w:ascii="細明體" w:eastAsia="細明體" w:hAnsi="細明體"/>
          <w:color w:val="000000"/>
        </w:rPr>
        <w:t>(</w:t>
      </w:r>
      <w:r w:rsidRPr="00607088">
        <w:rPr>
          <w:rFonts w:ascii="細明體" w:eastAsia="細明體" w:hAnsi="細明體" w:hint="eastAsia"/>
          <w:iCs/>
          <w:color w:val="000000"/>
        </w:rPr>
        <w:t>Ｄ</w:t>
      </w:r>
      <w:r w:rsidRPr="00607088">
        <w:rPr>
          <w:rFonts w:ascii="細明體" w:eastAsia="細明體" w:hAnsi="細明體"/>
          <w:color w:val="000000"/>
        </w:rPr>
        <w:t>)</w:t>
      </w:r>
      <w:r w:rsidRPr="00607088">
        <w:rPr>
          <w:rFonts w:ascii="細明體" w:eastAsia="細明體" w:hAnsi="細明體" w:hint="eastAsia"/>
          <w:color w:val="000000"/>
        </w:rPr>
        <w:t>一樣長。</w:t>
      </w:r>
    </w:p>
    <w:p w:rsidR="008335A6" w:rsidRPr="00607088" w:rsidRDefault="008335A6" w:rsidP="00AC54F1">
      <w:pPr>
        <w:pStyle w:val="Normalcd915db1-426d-483c-a32d-b4388a7536bb"/>
        <w:snapToGrid w:val="0"/>
        <w:rPr>
          <w:rFonts w:ascii="細明體" w:eastAsia="細明體" w:hAnsi="細明體"/>
          <w:color w:val="000000"/>
        </w:rPr>
      </w:pPr>
      <w:r w:rsidRPr="00607088">
        <w:rPr>
          <w:rFonts w:ascii="細明體" w:eastAsia="細明體" w:hAnsi="細明體" w:hint="eastAsia"/>
          <w:color w:val="000000"/>
        </w:rPr>
        <w:t xml:space="preserve">  </w:t>
      </w:r>
    </w:p>
    <w:p w:rsidR="00263D11" w:rsidRDefault="005537E5" w:rsidP="00263D11">
      <w:pPr>
        <w:pStyle w:val="Normalcd915db1-426d-483c-a32d-b4388a7536bb"/>
        <w:numPr>
          <w:ilvl w:val="0"/>
          <w:numId w:val="1"/>
        </w:numPr>
        <w:snapToGrid w:val="0"/>
        <w:rPr>
          <w:rFonts w:ascii="細明體" w:eastAsia="細明體" w:hAnsi="細明體"/>
          <w:color w:val="000000"/>
        </w:rPr>
      </w:pPr>
      <w:r w:rsidRPr="00607088">
        <w:rPr>
          <w:rFonts w:ascii="細明體" w:eastAsia="細明體" w:hAnsi="細明體" w:hint="eastAsia"/>
          <w:color w:val="000000"/>
        </w:rPr>
        <w:t>如圖，</w:t>
      </w:r>
      <w:r w:rsidRPr="00607088">
        <w:rPr>
          <w:rFonts w:ascii="細明體" w:eastAsia="細明體" w:hAnsi="細明體" w:hint="eastAsia"/>
          <w:i/>
          <w:color w:val="000000"/>
        </w:rPr>
        <w:t>A</w:t>
      </w:r>
      <w:r w:rsidRPr="00607088">
        <w:rPr>
          <w:rFonts w:ascii="細明體" w:eastAsia="細明體" w:hAnsi="細明體" w:hint="eastAsia"/>
          <w:color w:val="000000"/>
        </w:rPr>
        <w:t>、</w:t>
      </w:r>
      <w:r w:rsidRPr="00607088">
        <w:rPr>
          <w:rFonts w:ascii="細明體" w:eastAsia="細明體" w:hAnsi="細明體" w:hint="eastAsia"/>
          <w:i/>
          <w:color w:val="000000"/>
        </w:rPr>
        <w:t>B</w:t>
      </w:r>
      <w:r w:rsidRPr="00607088">
        <w:rPr>
          <w:rFonts w:ascii="細明體" w:eastAsia="細明體" w:hAnsi="細明體" w:hint="eastAsia"/>
          <w:color w:val="000000"/>
          <w:w w:val="25"/>
        </w:rPr>
        <w:t xml:space="preserve">　</w:t>
      </w:r>
      <w:r w:rsidRPr="00607088">
        <w:rPr>
          <w:rFonts w:ascii="細明體" w:eastAsia="細明體" w:hAnsi="細明體" w:hint="eastAsia"/>
          <w:color w:val="000000"/>
        </w:rPr>
        <w:t>兩正方形的邊長各是</w:t>
      </w:r>
      <w:r w:rsidRPr="00E15988">
        <w:rPr>
          <w:rFonts w:ascii="細明體" w:eastAsia="細明體" w:hAnsi="細明體" w:hint="eastAsia"/>
          <w:color w:val="000000" w:themeColor="text1"/>
          <w:w w:val="25"/>
        </w:rPr>
        <w:t xml:space="preserve">　</w:t>
      </w:r>
      <w:r w:rsidRPr="00E15988">
        <w:rPr>
          <w:rFonts w:ascii="細明體" w:eastAsia="細明體" w:hAnsi="細明體" w:hint="eastAsia"/>
          <w:color w:val="000000" w:themeColor="text1"/>
        </w:rPr>
        <w:t>8</w:t>
      </w:r>
      <w:r w:rsidRPr="00E15988">
        <w:rPr>
          <w:rFonts w:ascii="細明體" w:eastAsia="細明體" w:hAnsi="細明體" w:hint="eastAsia"/>
          <w:color w:val="000000" w:themeColor="text1"/>
          <w:w w:val="25"/>
        </w:rPr>
        <w:t xml:space="preserve">　</w:t>
      </w:r>
      <w:r w:rsidRPr="00E15988">
        <w:rPr>
          <w:rFonts w:ascii="細明體" w:eastAsia="細明體" w:hAnsi="細明體" w:hint="eastAsia"/>
          <w:color w:val="000000" w:themeColor="text1"/>
        </w:rPr>
        <w:t>cm、7</w:t>
      </w:r>
      <w:r w:rsidRPr="00E15988">
        <w:rPr>
          <w:rFonts w:ascii="細明體" w:eastAsia="細明體" w:hAnsi="細明體" w:hint="eastAsia"/>
          <w:color w:val="000000" w:themeColor="text1"/>
          <w:w w:val="25"/>
        </w:rPr>
        <w:t xml:space="preserve">　</w:t>
      </w:r>
      <w:r w:rsidRPr="00E15988">
        <w:rPr>
          <w:rFonts w:ascii="細明體" w:eastAsia="細明體" w:hAnsi="細明體" w:hint="eastAsia"/>
          <w:color w:val="000000" w:themeColor="text1"/>
        </w:rPr>
        <w:t>cm</w:t>
      </w:r>
      <w:r w:rsidRPr="00E15988">
        <w:rPr>
          <w:rFonts w:ascii="細明體" w:eastAsia="細明體" w:hAnsi="細明體" w:hint="eastAsia"/>
          <w:color w:val="000000"/>
        </w:rPr>
        <w:t>，</w:t>
      </w:r>
      <w:r w:rsidRPr="00607088">
        <w:rPr>
          <w:rFonts w:ascii="細明體" w:eastAsia="細明體" w:hAnsi="細明體" w:hint="eastAsia"/>
          <w:color w:val="000000"/>
        </w:rPr>
        <w:t>則所有</w:t>
      </w:r>
    </w:p>
    <w:p w:rsidR="005537E5" w:rsidRPr="00607088" w:rsidRDefault="005537E5" w:rsidP="00263D11">
      <w:pPr>
        <w:pStyle w:val="Normalcd915db1-426d-483c-a32d-b4388a7536bb"/>
        <w:snapToGrid w:val="0"/>
        <w:ind w:left="360"/>
        <w:rPr>
          <w:rFonts w:ascii="細明體" w:eastAsia="細明體" w:hAnsi="細明體"/>
          <w:color w:val="000000"/>
        </w:rPr>
      </w:pPr>
      <w:r w:rsidRPr="00607088">
        <w:rPr>
          <w:rFonts w:ascii="細明體" w:eastAsia="細明體" w:hAnsi="細明體" w:hint="eastAsia"/>
          <w:color w:val="000000"/>
        </w:rPr>
        <w:t>邊上任意兩點的距離最長為多少</w:t>
      </w:r>
      <w:r w:rsidRPr="00607088">
        <w:rPr>
          <w:rFonts w:ascii="細明體" w:eastAsia="細明體" w:hAnsi="細明體" w:hint="eastAsia"/>
          <w:color w:val="000000"/>
          <w:w w:val="25"/>
        </w:rPr>
        <w:t xml:space="preserve">　</w:t>
      </w:r>
      <w:r w:rsidRPr="00607088">
        <w:rPr>
          <w:rFonts w:ascii="細明體" w:eastAsia="細明體" w:hAnsi="細明體" w:hint="eastAsia"/>
          <w:i/>
          <w:color w:val="000000"/>
        </w:rPr>
        <w:t>cm</w:t>
      </w:r>
      <w:r w:rsidRPr="00607088">
        <w:rPr>
          <w:rFonts w:ascii="細明體" w:eastAsia="細明體" w:hAnsi="細明體" w:hint="eastAsia"/>
          <w:color w:val="000000"/>
        </w:rPr>
        <w:t>？</w:t>
      </w:r>
    </w:p>
    <w:p w:rsidR="005537E5" w:rsidRPr="00607088" w:rsidRDefault="005537E5" w:rsidP="005537E5">
      <w:pPr>
        <w:pStyle w:val="Normal466541e8-6914-417b-8d44-7c3779df04d2"/>
        <w:ind w:firstLineChars="400" w:firstLine="960"/>
        <w:rPr>
          <w:rFonts w:ascii="細明體" w:eastAsia="細明體" w:hAnsi="細明體"/>
        </w:rPr>
      </w:pPr>
      <w:r w:rsidRPr="00607088">
        <w:rPr>
          <w:rFonts w:ascii="細明體" w:eastAsia="細明體" w:hAnsi="細明體"/>
          <w:noProof/>
        </w:rPr>
        <w:drawing>
          <wp:inline distT="0" distB="0" distL="0" distR="0" wp14:anchorId="0954D554" wp14:editId="1688BD80">
            <wp:extent cx="1303020" cy="701040"/>
            <wp:effectExtent l="0" t="0" r="0" b="3810"/>
            <wp:docPr id="3" name="圖片 3" descr="2hfgH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2hfgH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7E5" w:rsidRPr="00607088" w:rsidRDefault="005537E5" w:rsidP="005537E5">
      <w:pPr>
        <w:pStyle w:val="Normale33d09b8-b6cc-4823-a25c-4f3072263a3f"/>
        <w:ind w:firstLineChars="200" w:firstLine="480"/>
        <w:rPr>
          <w:rFonts w:ascii="細明體" w:eastAsia="細明體" w:hAnsi="細明體"/>
        </w:rPr>
      </w:pPr>
      <w:r w:rsidRPr="00607088">
        <w:rPr>
          <w:rFonts w:ascii="細明體" w:eastAsia="細明體" w:hAnsi="細明體"/>
        </w:rPr>
        <w:t>(Ａ)</w:t>
      </w:r>
      <m:oMath>
        <m:r>
          <m:rPr>
            <m:sty m:val="p"/>
          </m:rPr>
          <w:rPr>
            <w:rFonts w:ascii="Cambria Math" w:eastAsia="細明體" w:hAnsi="Cambria Math"/>
            <w:color w:val="000000"/>
          </w:rPr>
          <m:t xml:space="preserve"> </m:t>
        </m:r>
        <m:rad>
          <m:radPr>
            <m:degHide m:val="1"/>
            <m:ctrlPr>
              <w:rPr>
                <w:rFonts w:ascii="Cambria Math" w:eastAsia="細明體" w:hAnsi="Cambria Math"/>
                <w:color w:val="000000"/>
              </w:rPr>
            </m:ctrlPr>
          </m:radPr>
          <m:deg/>
          <m:e>
            <m:r>
              <w:rPr>
                <w:rFonts w:ascii="Cambria Math" w:eastAsia="細明體" w:hAnsi="Cambria Math" w:hint="eastAsia"/>
                <w:color w:val="000000"/>
              </w:rPr>
              <m:t>274</m:t>
            </m:r>
          </m:e>
        </m:rad>
      </m:oMath>
    </w:p>
    <w:p w:rsidR="005537E5" w:rsidRPr="00607088" w:rsidRDefault="005537E5" w:rsidP="005537E5">
      <w:pPr>
        <w:ind w:firstLineChars="200" w:firstLine="480"/>
        <w:rPr>
          <w:rFonts w:ascii="細明體" w:eastAsia="細明體" w:hAnsi="細明體"/>
        </w:rPr>
      </w:pPr>
      <w:r w:rsidRPr="00607088">
        <w:rPr>
          <w:rFonts w:ascii="細明體" w:eastAsia="細明體" w:hAnsi="細明體"/>
          <w:color w:val="000000"/>
        </w:rPr>
        <w:t>(Ｂ)</w:t>
      </w:r>
      <m:oMath>
        <m:rad>
          <m:radPr>
            <m:degHide m:val="1"/>
            <m:ctrlPr>
              <w:rPr>
                <w:rFonts w:ascii="Cambria Math" w:eastAsia="細明體" w:hAnsi="Cambria Math"/>
                <w:color w:val="000000"/>
              </w:rPr>
            </m:ctrlPr>
          </m:radPr>
          <m:deg/>
          <m:e>
            <m:r>
              <w:rPr>
                <w:rFonts w:ascii="Cambria Math" w:eastAsia="細明體" w:hAnsi="Cambria Math" w:hint="eastAsia"/>
                <w:color w:val="000000"/>
              </w:rPr>
              <m:t>226</m:t>
            </m:r>
          </m:e>
        </m:rad>
      </m:oMath>
      <w:r w:rsidRPr="00607088">
        <w:rPr>
          <w:rFonts w:ascii="細明體" w:eastAsia="細明體" w:hAnsi="細明體"/>
        </w:rPr>
        <w:fldChar w:fldCharType="begin"/>
      </w:r>
      <w:r w:rsidRPr="00607088">
        <w:rPr>
          <w:rFonts w:ascii="細明體" w:eastAsia="細明體" w:hAnsi="細明體"/>
        </w:rPr>
        <w:instrText xml:space="preserve"> QUOTE </w:instrText>
      </w:r>
      <m:oMath>
        <m:r>
          <m:rPr>
            <m:sty m:val="p"/>
          </m:rPr>
          <w:rPr>
            <w:rFonts w:ascii="Cambria Math" w:eastAsia="細明體" w:hAnsi="Cambria Math"/>
          </w:rPr>
          <m:t>y=</m:t>
        </m:r>
        <m:sSup>
          <m:sSupPr>
            <m:ctrlPr>
              <w:rPr>
                <w:rFonts w:ascii="Cambria Math" w:eastAsia="細明體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="細明體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細明體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eastAsia="細明體" w:hAnsi="Cambria Math"/>
          </w:rPr>
          <m:t>+2</m:t>
        </m:r>
      </m:oMath>
      <w:r w:rsidRPr="00607088">
        <w:rPr>
          <w:rFonts w:ascii="細明體" w:eastAsia="細明體" w:hAnsi="細明體"/>
        </w:rPr>
        <w:instrText xml:space="preserve"> </w:instrText>
      </w:r>
      <w:r w:rsidRPr="00607088">
        <w:rPr>
          <w:rFonts w:ascii="細明體" w:eastAsia="細明體" w:hAnsi="細明體"/>
        </w:rPr>
        <w:fldChar w:fldCharType="end"/>
      </w:r>
    </w:p>
    <w:p w:rsidR="005537E5" w:rsidRPr="00607088" w:rsidRDefault="005537E5" w:rsidP="005537E5">
      <w:pPr>
        <w:ind w:firstLineChars="200" w:firstLine="480"/>
        <w:rPr>
          <w:rFonts w:ascii="細明體" w:eastAsia="細明體" w:hAnsi="細明體"/>
        </w:rPr>
      </w:pPr>
      <w:r w:rsidRPr="00104389">
        <w:rPr>
          <w:rFonts w:ascii="細明體" w:eastAsia="細明體" w:hAnsi="細明體"/>
        </w:rPr>
        <w:t>(Ｃ)</w:t>
      </w:r>
      <w:r w:rsidRPr="00607088">
        <w:rPr>
          <w:rFonts w:ascii="細明體" w:eastAsia="細明體" w:hAnsi="細明體" w:hint="eastAsia"/>
        </w:rPr>
        <w:t xml:space="preserve"> </w:t>
      </w:r>
      <w:r w:rsidR="00A160C0">
        <w:rPr>
          <w:rFonts w:ascii="細明體" w:eastAsia="細明體" w:hAnsi="細明體" w:hint="eastAsia"/>
        </w:rPr>
        <w:t>1</w:t>
      </w:r>
      <w:r w:rsidR="007F613D">
        <w:rPr>
          <w:rFonts w:ascii="細明體" w:eastAsia="細明體" w:hAnsi="細明體" w:hint="eastAsia"/>
        </w:rPr>
        <w:t>7</w:t>
      </w:r>
    </w:p>
    <w:p w:rsidR="008335A6" w:rsidRPr="00607088" w:rsidRDefault="005537E5" w:rsidP="005537E5">
      <w:pPr>
        <w:rPr>
          <w:rFonts w:ascii="細明體" w:eastAsia="細明體" w:hAnsi="細明體"/>
          <w:color w:val="000000"/>
        </w:rPr>
      </w:pPr>
      <w:r w:rsidRPr="00607088">
        <w:rPr>
          <w:rFonts w:ascii="細明體" w:eastAsia="細明體" w:hAnsi="細明體" w:hint="eastAsia"/>
        </w:rPr>
        <w:t xml:space="preserve">    </w:t>
      </w:r>
      <w:r w:rsidRPr="00607088">
        <w:rPr>
          <w:rFonts w:ascii="細明體" w:eastAsia="細明體" w:hAnsi="細明體"/>
        </w:rPr>
        <w:t>(Ｄ)</w:t>
      </w:r>
      <w:r w:rsidR="00A160C0">
        <w:rPr>
          <w:rFonts w:ascii="細明體" w:eastAsia="細明體" w:hAnsi="細明體" w:hint="eastAsia"/>
        </w:rPr>
        <w:t xml:space="preserve"> </w:t>
      </w:r>
      <w:r w:rsidR="007F613D">
        <w:rPr>
          <w:rFonts w:ascii="細明體" w:eastAsia="細明體" w:hAnsi="細明體" w:hint="eastAsia"/>
        </w:rPr>
        <w:t>15</w:t>
      </w:r>
    </w:p>
    <w:p w:rsidR="002844E8" w:rsidRPr="00607088" w:rsidRDefault="008335A6" w:rsidP="00DF1E64">
      <w:pPr>
        <w:pStyle w:val="Normalcd915db1-426d-483c-a32d-b4388a7536bb"/>
        <w:snapToGrid w:val="0"/>
        <w:rPr>
          <w:rFonts w:ascii="細明體" w:eastAsia="細明體" w:hAnsi="細明體"/>
          <w:color w:val="000000"/>
        </w:rPr>
      </w:pPr>
      <w:r w:rsidRPr="00607088">
        <w:rPr>
          <w:rFonts w:ascii="細明體" w:eastAsia="細明體" w:hAnsi="細明體" w:hint="eastAsia"/>
          <w:color w:val="000000"/>
        </w:rPr>
        <w:t xml:space="preserve">    </w:t>
      </w:r>
    </w:p>
    <w:p w:rsidR="008335A6" w:rsidRPr="00607088" w:rsidRDefault="008335A6" w:rsidP="006107EA">
      <w:pPr>
        <w:rPr>
          <w:rFonts w:ascii="細明體" w:eastAsia="細明體" w:hAnsi="細明體"/>
        </w:rPr>
      </w:pPr>
    </w:p>
    <w:p w:rsidR="00DF72F8" w:rsidRPr="00B8701E" w:rsidRDefault="00606275" w:rsidP="00B8701E">
      <w:pPr>
        <w:pStyle w:val="a4"/>
        <w:numPr>
          <w:ilvl w:val="0"/>
          <w:numId w:val="1"/>
        </w:numPr>
        <w:ind w:leftChars="0"/>
        <w:rPr>
          <w:rFonts w:ascii="細明體" w:eastAsia="細明體" w:hAnsi="細明體"/>
        </w:rPr>
      </w:pPr>
      <w:r w:rsidRPr="00B8701E">
        <w:rPr>
          <w:rFonts w:ascii="細明體" w:eastAsia="細明體" w:hAnsi="細明體" w:hint="eastAsia"/>
        </w:rPr>
        <w:t>已知</w:t>
      </w:r>
      <w:r w:rsidR="00152DD1" w:rsidRPr="00B8701E">
        <w:rPr>
          <w:rFonts w:ascii="細明體" w:eastAsia="細明體" w:hAnsi="細明體" w:hint="eastAsia"/>
        </w:rPr>
        <w:t xml:space="preserve"> </w:t>
      </w:r>
      <m:oMath>
        <m:r>
          <m:rPr>
            <m:sty m:val="p"/>
          </m:rPr>
          <w:rPr>
            <w:rFonts w:ascii="Cambria Math" w:eastAsia="細明體" w:hAnsi="Cambria Math" w:hint="eastAsia"/>
          </w:rPr>
          <m:t>2</m:t>
        </m:r>
        <m:sSup>
          <m:sSupPr>
            <m:ctrlPr>
              <w:rPr>
                <w:rFonts w:ascii="Cambria Math" w:eastAsia="細明體" w:hAnsi="Cambria Math"/>
              </w:rPr>
            </m:ctrlPr>
          </m:sSupPr>
          <m:e>
            <m:r>
              <w:rPr>
                <w:rFonts w:ascii="Cambria Math" w:eastAsia="細明體" w:hAnsi="Cambria Math"/>
              </w:rPr>
              <m:t>x</m:t>
            </m:r>
          </m:e>
          <m:sup>
            <m:r>
              <w:rPr>
                <w:rFonts w:ascii="Cambria Math" w:eastAsia="細明體" w:hAnsi="Cambria Math"/>
              </w:rPr>
              <m:t>2</m:t>
            </m:r>
          </m:sup>
        </m:sSup>
        <m:r>
          <w:rPr>
            <w:rFonts w:ascii="Cambria Math" w:eastAsia="細明體" w:hAnsi="Cambria Math"/>
          </w:rPr>
          <m:t>+6x-20=2(x-2)(x+5)</m:t>
        </m:r>
      </m:oMath>
      <w:r w:rsidR="00152DD1" w:rsidRPr="00B8701E">
        <w:rPr>
          <w:rFonts w:ascii="細明體" w:eastAsia="細明體" w:hAnsi="細明體" w:hint="eastAsia"/>
        </w:rPr>
        <w:t>，則下列</w:t>
      </w:r>
    </w:p>
    <w:p w:rsidR="00DF72F8" w:rsidRPr="00B8701E" w:rsidRDefault="00152DD1" w:rsidP="00B8701E">
      <w:pPr>
        <w:pStyle w:val="a4"/>
        <w:ind w:leftChars="0" w:left="360"/>
        <w:rPr>
          <w:rFonts w:ascii="細明體" w:eastAsia="細明體" w:hAnsi="細明體"/>
        </w:rPr>
      </w:pPr>
      <w:r w:rsidRPr="00B8701E">
        <w:rPr>
          <w:rFonts w:ascii="細明體" w:eastAsia="細明體" w:hAnsi="細明體" w:hint="eastAsia"/>
        </w:rPr>
        <w:t>何者</w:t>
      </w:r>
      <w:r w:rsidRPr="00D8426F">
        <w:rPr>
          <w:rFonts w:ascii="細明體" w:eastAsia="細明體" w:hAnsi="細明體" w:hint="eastAsia"/>
          <w:u w:val="double"/>
        </w:rPr>
        <w:t>不是</w:t>
      </w:r>
      <m:oMath>
        <m:r>
          <m:rPr>
            <m:sty m:val="p"/>
          </m:rPr>
          <w:rPr>
            <w:rFonts w:ascii="Cambria Math" w:eastAsia="細明體" w:hAnsi="Cambria Math" w:hint="eastAsia"/>
          </w:rPr>
          <m:t>2</m:t>
        </m:r>
        <m:sSup>
          <m:sSupPr>
            <m:ctrlPr>
              <w:rPr>
                <w:rFonts w:ascii="Cambria Math" w:eastAsia="細明體" w:hAnsi="Cambria Math"/>
              </w:rPr>
            </m:ctrlPr>
          </m:sSupPr>
          <m:e>
            <m:r>
              <w:rPr>
                <w:rFonts w:ascii="Cambria Math" w:eastAsia="細明體" w:hAnsi="Cambria Math"/>
              </w:rPr>
              <m:t>x</m:t>
            </m:r>
          </m:e>
          <m:sup>
            <m:r>
              <w:rPr>
                <w:rFonts w:ascii="Cambria Math" w:eastAsia="細明體" w:hAnsi="Cambria Math"/>
              </w:rPr>
              <m:t>2</m:t>
            </m:r>
          </m:sup>
        </m:sSup>
        <m:r>
          <w:rPr>
            <w:rFonts w:ascii="Cambria Math" w:eastAsia="細明體" w:hAnsi="Cambria Math"/>
          </w:rPr>
          <m:t>+6x-20</m:t>
        </m:r>
      </m:oMath>
      <w:r w:rsidRPr="00B8701E">
        <w:rPr>
          <w:rFonts w:ascii="細明體" w:eastAsia="細明體" w:hAnsi="細明體" w:hint="eastAsia"/>
        </w:rPr>
        <w:t>的因式？</w:t>
      </w:r>
      <w:r w:rsidRPr="00B8701E">
        <w:rPr>
          <w:rFonts w:ascii="細明體" w:eastAsia="細明體" w:hAnsi="細明體"/>
        </w:rPr>
        <w:br/>
      </w:r>
      <w:r w:rsidRPr="00B8701E">
        <w:rPr>
          <w:rFonts w:ascii="細明體" w:eastAsia="細明體" w:hAnsi="細明體"/>
          <w:color w:val="000000"/>
        </w:rPr>
        <w:t>(</w:t>
      </w:r>
      <w:r w:rsidRPr="00B8701E">
        <w:rPr>
          <w:rFonts w:ascii="細明體" w:eastAsia="細明體" w:hAnsi="細明體" w:hint="eastAsia"/>
          <w:iCs/>
          <w:color w:val="000000"/>
        </w:rPr>
        <w:t>Ａ</w:t>
      </w:r>
      <w:r w:rsidRPr="00B8701E">
        <w:rPr>
          <w:rFonts w:ascii="細明體" w:eastAsia="細明體" w:hAnsi="細明體"/>
          <w:color w:val="000000"/>
        </w:rPr>
        <w:t>)</w:t>
      </w:r>
      <m:oMath>
        <m:r>
          <m:rPr>
            <m:sty m:val="p"/>
          </m:rPr>
          <w:rPr>
            <w:rFonts w:ascii="Cambria Math" w:eastAsia="細明體" w:hAnsi="Cambria Math"/>
            <w:color w:val="000000"/>
          </w:rPr>
          <m:t>2-x</m:t>
        </m:r>
      </m:oMath>
      <w:r w:rsidRPr="00B8701E">
        <w:rPr>
          <w:rFonts w:ascii="細明體" w:eastAsia="細明體" w:hAnsi="細明體" w:hint="eastAsia"/>
          <w:color w:val="000000"/>
        </w:rPr>
        <w:t xml:space="preserve"> </w:t>
      </w:r>
    </w:p>
    <w:p w:rsidR="00DF72F8" w:rsidRPr="00B8701E" w:rsidRDefault="00B8701E" w:rsidP="00B8701E">
      <w:pPr>
        <w:rPr>
          <w:rFonts w:ascii="細明體" w:eastAsia="細明體" w:hAnsi="細明體"/>
          <w:color w:val="000000"/>
        </w:rPr>
      </w:pPr>
      <w:r w:rsidRPr="00BC3B1B">
        <w:rPr>
          <w:rFonts w:ascii="細明體" w:eastAsia="細明體" w:hAnsi="細明體" w:hint="eastAsia"/>
          <w:color w:val="000000"/>
        </w:rPr>
        <w:t xml:space="preserve">   </w:t>
      </w:r>
      <w:r w:rsidR="00152DD1" w:rsidRPr="00BC3B1B">
        <w:rPr>
          <w:rFonts w:ascii="細明體" w:eastAsia="細明體" w:hAnsi="細明體"/>
          <w:color w:val="000000"/>
        </w:rPr>
        <w:t>(</w:t>
      </w:r>
      <w:r w:rsidR="00152DD1" w:rsidRPr="00BC3B1B">
        <w:rPr>
          <w:rFonts w:ascii="細明體" w:eastAsia="細明體" w:hAnsi="細明體" w:hint="eastAsia"/>
          <w:iCs/>
          <w:color w:val="000000"/>
        </w:rPr>
        <w:t>Ｂ</w:t>
      </w:r>
      <w:r w:rsidR="00152DD1" w:rsidRPr="00BC3B1B">
        <w:rPr>
          <w:rFonts w:ascii="細明體" w:eastAsia="細明體" w:hAnsi="細明體"/>
          <w:color w:val="000000"/>
        </w:rPr>
        <w:t>)</w:t>
      </w:r>
      <m:oMath>
        <m:r>
          <m:rPr>
            <m:sty m:val="p"/>
          </m:rPr>
          <w:rPr>
            <w:rFonts w:ascii="Cambria Math" w:eastAsia="細明體" w:hAnsi="Cambria Math"/>
            <w:color w:val="000000"/>
          </w:rPr>
          <m:t xml:space="preserve"> x-5</m:t>
        </m:r>
      </m:oMath>
      <w:r w:rsidR="00152DD1" w:rsidRPr="00B8701E">
        <w:rPr>
          <w:rFonts w:ascii="細明體" w:eastAsia="細明體" w:hAnsi="細明體" w:hint="eastAsia"/>
          <w:color w:val="000000"/>
        </w:rPr>
        <w:t xml:space="preserve"> </w:t>
      </w:r>
    </w:p>
    <w:p w:rsidR="00DF72F8" w:rsidRPr="00B8701E" w:rsidRDefault="00B8701E" w:rsidP="00B8701E">
      <w:pPr>
        <w:rPr>
          <w:rFonts w:ascii="細明體" w:eastAsia="細明體" w:hAnsi="細明體"/>
          <w:color w:val="000000"/>
        </w:rPr>
      </w:pPr>
      <w:r>
        <w:rPr>
          <w:rFonts w:ascii="細明體" w:eastAsia="細明體" w:hAnsi="細明體" w:hint="eastAsia"/>
          <w:color w:val="000000"/>
        </w:rPr>
        <w:t xml:space="preserve">   </w:t>
      </w:r>
      <w:r w:rsidR="00152DD1" w:rsidRPr="00B8701E">
        <w:rPr>
          <w:rFonts w:ascii="細明體" w:eastAsia="細明體" w:hAnsi="細明體"/>
          <w:color w:val="000000"/>
        </w:rPr>
        <w:t>(</w:t>
      </w:r>
      <w:r w:rsidR="00152DD1" w:rsidRPr="00B8701E">
        <w:rPr>
          <w:rFonts w:ascii="細明體" w:eastAsia="細明體" w:hAnsi="細明體" w:hint="eastAsia"/>
          <w:iCs/>
          <w:color w:val="000000"/>
        </w:rPr>
        <w:t>Ｃ</w:t>
      </w:r>
      <w:r w:rsidR="00152DD1" w:rsidRPr="00B8701E">
        <w:rPr>
          <w:rFonts w:ascii="細明體" w:eastAsia="細明體" w:hAnsi="細明體"/>
          <w:color w:val="000000"/>
        </w:rPr>
        <w:t>)</w:t>
      </w:r>
      <m:oMath>
        <m:r>
          <w:rPr>
            <w:rFonts w:ascii="Cambria Math" w:eastAsia="細明體" w:hAnsi="Cambria Math"/>
          </w:rPr>
          <m:t xml:space="preserve"> (x-2)(x+5)</m:t>
        </m:r>
      </m:oMath>
      <w:r w:rsidR="00152DD1" w:rsidRPr="00B8701E">
        <w:rPr>
          <w:rFonts w:ascii="細明體" w:eastAsia="細明體" w:hAnsi="細明體" w:hint="eastAsia"/>
          <w:color w:val="000000"/>
        </w:rPr>
        <w:t xml:space="preserve"> </w:t>
      </w:r>
    </w:p>
    <w:p w:rsidR="000258EA" w:rsidRPr="00B8701E" w:rsidRDefault="00B8701E" w:rsidP="00B8701E">
      <w:pPr>
        <w:rPr>
          <w:rFonts w:ascii="細明體" w:eastAsia="細明體" w:hAnsi="細明體"/>
        </w:rPr>
      </w:pPr>
      <w:r>
        <w:rPr>
          <w:rFonts w:ascii="細明體" w:eastAsia="細明體" w:hAnsi="細明體" w:hint="eastAsia"/>
          <w:color w:val="000000"/>
        </w:rPr>
        <w:t xml:space="preserve">   </w:t>
      </w:r>
      <w:r w:rsidR="00152DD1" w:rsidRPr="00B8701E">
        <w:rPr>
          <w:rFonts w:ascii="細明體" w:eastAsia="細明體" w:hAnsi="細明體"/>
          <w:color w:val="000000"/>
        </w:rPr>
        <w:t>(</w:t>
      </w:r>
      <w:r w:rsidR="00152DD1" w:rsidRPr="00B8701E">
        <w:rPr>
          <w:rFonts w:ascii="細明體" w:eastAsia="細明體" w:hAnsi="細明體" w:hint="eastAsia"/>
          <w:iCs/>
          <w:color w:val="000000"/>
        </w:rPr>
        <w:t>Ｄ</w:t>
      </w:r>
      <w:r w:rsidR="00152DD1" w:rsidRPr="00B8701E">
        <w:rPr>
          <w:rFonts w:ascii="細明體" w:eastAsia="細明體" w:hAnsi="細明體"/>
          <w:color w:val="000000"/>
        </w:rPr>
        <w:t>)</w:t>
      </w:r>
      <m:oMath>
        <m:r>
          <m:rPr>
            <m:sty m:val="p"/>
          </m:rPr>
          <w:rPr>
            <w:rFonts w:ascii="Cambria Math" w:eastAsia="細明體" w:hAnsi="Cambria Math"/>
            <w:color w:val="000000"/>
          </w:rPr>
          <m:t xml:space="preserve"> 2x+10</m:t>
        </m:r>
      </m:oMath>
    </w:p>
    <w:p w:rsidR="000258EA" w:rsidRPr="00607088" w:rsidRDefault="000258EA" w:rsidP="008335A6">
      <w:pPr>
        <w:pStyle w:val="a4"/>
        <w:ind w:leftChars="0" w:left="360"/>
        <w:rPr>
          <w:rFonts w:ascii="細明體" w:eastAsia="細明體" w:hAnsi="細明體"/>
        </w:rPr>
      </w:pPr>
    </w:p>
    <w:p w:rsidR="00AC54F1" w:rsidRDefault="000258EA" w:rsidP="00C51409">
      <w:pPr>
        <w:pStyle w:val="Normale33d09b8-b6cc-4823-a25c-4f3072263a3f"/>
        <w:numPr>
          <w:ilvl w:val="0"/>
          <w:numId w:val="1"/>
        </w:numPr>
        <w:rPr>
          <w:rFonts w:ascii="細明體" w:eastAsia="細明體" w:hAnsi="細明體"/>
        </w:rPr>
      </w:pPr>
      <w:r w:rsidRPr="00607088">
        <w:rPr>
          <w:rFonts w:ascii="細明體" w:eastAsia="細明體" w:hAnsi="細明體" w:hint="eastAsia"/>
        </w:rPr>
        <w:t>已知a為整數，若</w:t>
      </w:r>
      <m:oMath>
        <m:sSup>
          <m:sSupPr>
            <m:ctrlPr>
              <w:rPr>
                <w:rFonts w:ascii="Cambria Math" w:eastAsia="細明體" w:hAnsi="Cambria Math"/>
              </w:rPr>
            </m:ctrlPr>
          </m:sSupPr>
          <m:e>
            <m:r>
              <w:rPr>
                <w:rFonts w:ascii="Cambria Math" w:eastAsia="細明體" w:hAnsi="Cambria Math"/>
              </w:rPr>
              <m:t>x</m:t>
            </m:r>
          </m:e>
          <m:sup>
            <m:r>
              <w:rPr>
                <w:rFonts w:ascii="Cambria Math" w:eastAsia="細明體" w:hAnsi="Cambria Math"/>
              </w:rPr>
              <m:t>2</m:t>
            </m:r>
          </m:sup>
        </m:sSup>
        <m:r>
          <w:rPr>
            <w:rFonts w:ascii="Cambria Math" w:eastAsia="細明體" w:hAnsi="Cambria Math"/>
          </w:rPr>
          <m:t>+ax-</m:t>
        </m:r>
      </m:oMath>
      <w:r w:rsidR="00DF72F8" w:rsidRPr="00607088">
        <w:rPr>
          <w:rFonts w:ascii="細明體" w:eastAsia="細明體" w:hAnsi="細明體" w:hint="eastAsia"/>
        </w:rPr>
        <w:t>2</w:t>
      </w:r>
      <w:r w:rsidR="00DF72F8" w:rsidRPr="00607088">
        <w:rPr>
          <w:rFonts w:ascii="細明體" w:eastAsia="細明體" w:hAnsi="細明體"/>
        </w:rPr>
        <w:t>0</w:t>
      </w:r>
      <w:r w:rsidRPr="00607088">
        <w:rPr>
          <w:rFonts w:ascii="細明體" w:eastAsia="細明體" w:hAnsi="細明體" w:hint="eastAsia"/>
        </w:rPr>
        <w:t>可被分解為兩個一</w:t>
      </w:r>
    </w:p>
    <w:p w:rsidR="000258EA" w:rsidRPr="00C51409" w:rsidRDefault="000258EA" w:rsidP="00C51409">
      <w:pPr>
        <w:pStyle w:val="Normale33d09b8-b6cc-4823-a25c-4f3072263a3f"/>
        <w:ind w:left="360"/>
        <w:rPr>
          <w:rFonts w:ascii="細明體" w:eastAsia="細明體" w:hAnsi="細明體"/>
        </w:rPr>
      </w:pPr>
      <w:r w:rsidRPr="00C51409">
        <w:rPr>
          <w:rFonts w:ascii="細明體" w:eastAsia="細明體" w:hAnsi="細明體" w:hint="eastAsia"/>
        </w:rPr>
        <w:t>次式的乘積，則下列何者</w:t>
      </w:r>
      <w:r w:rsidRPr="00D26862">
        <w:rPr>
          <w:rFonts w:ascii="細明體" w:eastAsia="細明體" w:hAnsi="細明體" w:hint="eastAsia"/>
          <w:u w:val="double"/>
        </w:rPr>
        <w:t>不可能</w:t>
      </w:r>
      <w:r w:rsidRPr="00C51409">
        <w:rPr>
          <w:rFonts w:ascii="細明體" w:eastAsia="細明體" w:hAnsi="細明體" w:hint="eastAsia"/>
        </w:rPr>
        <w:t>為a的值</w:t>
      </w:r>
      <w:r w:rsidRPr="00C51409">
        <w:rPr>
          <w:rFonts w:ascii="細明體" w:eastAsia="細明體" w:hAnsi="細明體" w:hint="eastAsia"/>
          <w:iCs/>
          <w:color w:val="000000"/>
        </w:rPr>
        <w:t>？</w:t>
      </w:r>
    </w:p>
    <w:p w:rsidR="000258EA" w:rsidRPr="00607088" w:rsidRDefault="000258EA" w:rsidP="00332646">
      <w:pPr>
        <w:pStyle w:val="Normale33d09b8-b6cc-4823-a25c-4f3072263a3f"/>
        <w:ind w:firstLineChars="200" w:firstLine="480"/>
        <w:rPr>
          <w:rFonts w:ascii="細明體" w:eastAsia="細明體" w:hAnsi="細明體"/>
        </w:rPr>
      </w:pPr>
      <w:r w:rsidRPr="00607088">
        <w:rPr>
          <w:rFonts w:ascii="細明體" w:eastAsia="細明體" w:hAnsi="細明體"/>
        </w:rPr>
        <w:t>(Ａ)</w:t>
      </w:r>
      <m:oMath>
        <m:r>
          <w:rPr>
            <w:rFonts w:ascii="Cambria Math" w:eastAsia="細明體" w:hAnsi="Cambria Math"/>
          </w:rPr>
          <m:t>-19</m:t>
        </m:r>
      </m:oMath>
    </w:p>
    <w:p w:rsidR="000258EA" w:rsidRPr="00607088" w:rsidRDefault="000258EA" w:rsidP="00DF72F8">
      <w:pPr>
        <w:ind w:firstLineChars="200" w:firstLine="480"/>
        <w:rPr>
          <w:rFonts w:ascii="細明體" w:eastAsia="細明體" w:hAnsi="細明體"/>
        </w:rPr>
      </w:pPr>
      <w:r w:rsidRPr="00607088">
        <w:rPr>
          <w:rFonts w:ascii="細明體" w:eastAsia="細明體" w:hAnsi="細明體"/>
          <w:color w:val="000000"/>
        </w:rPr>
        <w:t>(Ｂ)</w:t>
      </w:r>
      <w:r w:rsidR="00DF72F8" w:rsidRPr="00607088">
        <w:rPr>
          <w:rFonts w:ascii="細明體" w:eastAsia="細明體" w:hAnsi="細明體"/>
          <w:color w:val="000000"/>
        </w:rPr>
        <w:t xml:space="preserve"> 8</w:t>
      </w:r>
      <w:r w:rsidRPr="00607088">
        <w:rPr>
          <w:rFonts w:ascii="細明體" w:eastAsia="細明體" w:hAnsi="細明體"/>
        </w:rPr>
        <w:fldChar w:fldCharType="begin"/>
      </w:r>
      <w:r w:rsidRPr="00607088">
        <w:rPr>
          <w:rFonts w:ascii="細明體" w:eastAsia="細明體" w:hAnsi="細明體"/>
        </w:rPr>
        <w:instrText xml:space="preserve"> QUOTE </w:instrText>
      </w:r>
      <m:oMath>
        <m:r>
          <m:rPr>
            <m:sty m:val="p"/>
          </m:rPr>
          <w:rPr>
            <w:rFonts w:ascii="Cambria Math" w:eastAsia="細明體" w:hAnsi="Cambria Math"/>
          </w:rPr>
          <m:t>y=</m:t>
        </m:r>
        <m:sSup>
          <m:sSupPr>
            <m:ctrlPr>
              <w:rPr>
                <w:rFonts w:ascii="Cambria Math" w:eastAsia="細明體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="細明體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細明體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eastAsia="細明體" w:hAnsi="Cambria Math"/>
          </w:rPr>
          <m:t>+2</m:t>
        </m:r>
      </m:oMath>
      <w:r w:rsidRPr="00607088">
        <w:rPr>
          <w:rFonts w:ascii="細明體" w:eastAsia="細明體" w:hAnsi="細明體"/>
        </w:rPr>
        <w:instrText xml:space="preserve"> </w:instrText>
      </w:r>
      <w:r w:rsidRPr="00607088">
        <w:rPr>
          <w:rFonts w:ascii="細明體" w:eastAsia="細明體" w:hAnsi="細明體"/>
        </w:rPr>
        <w:fldChar w:fldCharType="end"/>
      </w:r>
    </w:p>
    <w:p w:rsidR="000258EA" w:rsidRPr="00607088" w:rsidRDefault="000258EA" w:rsidP="00DF72F8">
      <w:pPr>
        <w:ind w:firstLineChars="200" w:firstLine="480"/>
        <w:rPr>
          <w:rFonts w:ascii="細明體" w:eastAsia="細明體" w:hAnsi="細明體"/>
        </w:rPr>
      </w:pPr>
      <w:r w:rsidRPr="00607088">
        <w:rPr>
          <w:rFonts w:ascii="細明體" w:eastAsia="細明體" w:hAnsi="細明體"/>
        </w:rPr>
        <w:t>(Ｃ)</w:t>
      </w:r>
      <m:oMath>
        <m:r>
          <w:rPr>
            <w:rFonts w:ascii="Cambria Math" w:eastAsia="細明體" w:hAnsi="Cambria Math"/>
          </w:rPr>
          <m:t>-1</m:t>
        </m:r>
      </m:oMath>
      <w:r w:rsidRPr="00607088">
        <w:rPr>
          <w:rFonts w:ascii="細明體" w:eastAsia="細明體" w:hAnsi="細明體"/>
        </w:rPr>
        <w:fldChar w:fldCharType="begin"/>
      </w:r>
      <w:r w:rsidRPr="00607088">
        <w:rPr>
          <w:rFonts w:ascii="細明體" w:eastAsia="細明體" w:hAnsi="細明體"/>
        </w:rPr>
        <w:instrText xml:space="preserve"> QUOTE </w:instrText>
      </w:r>
      <m:oMath>
        <m:r>
          <m:rPr>
            <m:sty m:val="p"/>
          </m:rPr>
          <w:rPr>
            <w:rFonts w:ascii="Cambria Math" w:eastAsia="細明體" w:hAnsi="Cambria Math"/>
          </w:rPr>
          <m:t>y=</m:t>
        </m:r>
        <m:sSup>
          <m:sSupPr>
            <m:ctrlPr>
              <w:rPr>
                <w:rFonts w:ascii="Cambria Math" w:eastAsia="細明體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="細明體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細明體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eastAsia="細明體" w:hAnsi="Cambria Math"/>
          </w:rPr>
          <m:t>+2</m:t>
        </m:r>
      </m:oMath>
      <w:r w:rsidRPr="00607088">
        <w:rPr>
          <w:rFonts w:ascii="細明體" w:eastAsia="細明體" w:hAnsi="細明體"/>
        </w:rPr>
        <w:instrText xml:space="preserve"> </w:instrText>
      </w:r>
      <w:r w:rsidRPr="00607088">
        <w:rPr>
          <w:rFonts w:ascii="細明體" w:eastAsia="細明體" w:hAnsi="細明體"/>
        </w:rPr>
        <w:fldChar w:fldCharType="end"/>
      </w:r>
    </w:p>
    <w:p w:rsidR="000258EA" w:rsidRPr="00607088" w:rsidRDefault="000258EA" w:rsidP="00DF72F8">
      <w:pPr>
        <w:ind w:firstLineChars="200" w:firstLine="480"/>
        <w:rPr>
          <w:rFonts w:ascii="細明體" w:eastAsia="細明體" w:hAnsi="細明體"/>
        </w:rPr>
      </w:pPr>
      <w:r w:rsidRPr="00BC3B1B">
        <w:rPr>
          <w:rFonts w:ascii="細明體" w:eastAsia="細明體" w:hAnsi="細明體"/>
        </w:rPr>
        <w:t>(Ｄ</w:t>
      </w:r>
      <w:r w:rsidRPr="00607088">
        <w:rPr>
          <w:rFonts w:ascii="細明體" w:eastAsia="細明體" w:hAnsi="細明體"/>
        </w:rPr>
        <w:t xml:space="preserve">) </w:t>
      </w:r>
      <w:r w:rsidR="00DF72F8" w:rsidRPr="00607088">
        <w:rPr>
          <w:rFonts w:ascii="細明體" w:eastAsia="細明體" w:hAnsi="細明體"/>
        </w:rPr>
        <w:t>20</w:t>
      </w:r>
    </w:p>
    <w:p w:rsidR="00686E62" w:rsidRPr="00607088" w:rsidRDefault="00686E62" w:rsidP="00686E62">
      <w:pPr>
        <w:rPr>
          <w:rFonts w:ascii="細明體" w:eastAsia="細明體" w:hAnsi="細明體"/>
        </w:rPr>
      </w:pPr>
    </w:p>
    <w:p w:rsidR="00686E62" w:rsidRDefault="0083356E" w:rsidP="0083356E">
      <w:pPr>
        <w:pStyle w:val="a4"/>
        <w:numPr>
          <w:ilvl w:val="0"/>
          <w:numId w:val="1"/>
        </w:numPr>
        <w:ind w:leftChars="0"/>
        <w:rPr>
          <w:rFonts w:ascii="細明體" w:eastAsia="細明體" w:hAnsi="細明體"/>
        </w:rPr>
      </w:pPr>
      <w:r w:rsidRPr="0083356E">
        <w:rPr>
          <w:rFonts w:ascii="細明體" w:eastAsia="細明體" w:hAnsi="細明體" w:hint="eastAsia"/>
        </w:rPr>
        <w:t>下</w:t>
      </w:r>
      <w:r>
        <w:rPr>
          <w:rFonts w:ascii="細明體" w:eastAsia="細明體" w:hAnsi="細明體" w:hint="eastAsia"/>
        </w:rPr>
        <w:t>列</w:t>
      </w:r>
      <w:r w:rsidR="00686E62" w:rsidRPr="0083356E">
        <w:rPr>
          <w:rFonts w:ascii="細明體" w:eastAsia="細明體" w:hAnsi="細明體" w:hint="eastAsia"/>
        </w:rPr>
        <w:t>因式分解的結果，何者正確</w:t>
      </w:r>
      <w:r w:rsidR="00464888" w:rsidRPr="0083356E">
        <w:rPr>
          <w:rFonts w:ascii="細明體" w:eastAsia="細明體" w:hAnsi="細明體" w:hint="eastAsia"/>
        </w:rPr>
        <w:t>？</w:t>
      </w:r>
    </w:p>
    <w:p w:rsidR="00464888" w:rsidRDefault="0083356E" w:rsidP="0083356E">
      <w:pPr>
        <w:rPr>
          <w:rFonts w:ascii="細明體" w:eastAsia="細明體" w:hAnsi="細明體"/>
          <w:color w:val="000000"/>
        </w:rPr>
      </w:pPr>
      <w:r>
        <w:rPr>
          <w:rFonts w:ascii="細明體" w:eastAsia="細明體" w:hAnsi="細明體" w:hint="eastAsia"/>
        </w:rPr>
        <w:t xml:space="preserve">  </w:t>
      </w:r>
      <w:r w:rsidR="00464888" w:rsidRPr="0083356E">
        <w:rPr>
          <w:rFonts w:ascii="細明體" w:eastAsia="細明體" w:hAnsi="細明體"/>
          <w:color w:val="000000"/>
        </w:rPr>
        <w:t>(</w:t>
      </w:r>
      <w:r w:rsidR="00464888" w:rsidRPr="0083356E">
        <w:rPr>
          <w:rFonts w:ascii="細明體" w:eastAsia="細明體" w:hAnsi="細明體" w:hint="eastAsia"/>
          <w:iCs/>
          <w:color w:val="000000"/>
        </w:rPr>
        <w:t>Ａ</w:t>
      </w:r>
      <w:r w:rsidR="00464888" w:rsidRPr="0083356E">
        <w:rPr>
          <w:rFonts w:ascii="細明體" w:eastAsia="細明體" w:hAnsi="細明體"/>
          <w:color w:val="000000"/>
        </w:rPr>
        <w:t>)</w:t>
      </w:r>
      <m:oMath>
        <m:sSup>
          <m:sSupPr>
            <m:ctrlPr>
              <w:rPr>
                <w:rFonts w:ascii="Cambria Math" w:eastAsia="細明體" w:hAnsi="Cambria Math"/>
                <w:color w:val="000000"/>
              </w:rPr>
            </m:ctrlPr>
          </m:sSupPr>
          <m:e>
            <m:r>
              <w:rPr>
                <w:rFonts w:ascii="Cambria Math" w:eastAsia="細明體" w:hAnsi="Cambria Math"/>
                <w:color w:val="000000"/>
              </w:rPr>
              <m:t>x</m:t>
            </m:r>
          </m:e>
          <m:sup>
            <m:r>
              <w:rPr>
                <w:rFonts w:ascii="Cambria Math" w:eastAsia="細明體" w:hAnsi="Cambria Math"/>
                <w:color w:val="000000"/>
              </w:rPr>
              <m:t>2</m:t>
            </m:r>
          </m:sup>
        </m:sSup>
        <m:r>
          <w:rPr>
            <w:rFonts w:ascii="Cambria Math" w:eastAsia="細明體" w:hAnsi="Cambria Math"/>
            <w:color w:val="000000"/>
          </w:rPr>
          <m:t>-25=</m:t>
        </m:r>
        <m:sSup>
          <m:sSupPr>
            <m:ctrlPr>
              <w:rPr>
                <w:rFonts w:ascii="Cambria Math" w:eastAsia="細明體" w:hAnsi="Cambria Math"/>
                <w:i/>
                <w:color w:val="000000"/>
              </w:rPr>
            </m:ctrlPr>
          </m:sSupPr>
          <m:e>
            <m:r>
              <w:rPr>
                <w:rFonts w:ascii="Cambria Math" w:eastAsia="細明體" w:hAnsi="Cambria Math"/>
                <w:color w:val="000000"/>
              </w:rPr>
              <m:t>(x-5)</m:t>
            </m:r>
          </m:e>
          <m:sup>
            <m:r>
              <w:rPr>
                <w:rFonts w:ascii="Cambria Math" w:eastAsia="細明體" w:hAnsi="Cambria Math"/>
                <w:color w:val="000000"/>
              </w:rPr>
              <m:t>2</m:t>
            </m:r>
          </m:sup>
        </m:sSup>
      </m:oMath>
      <w:r w:rsidR="00464888" w:rsidRPr="0083356E">
        <w:rPr>
          <w:rFonts w:ascii="細明體" w:eastAsia="細明體" w:hAnsi="細明體" w:hint="eastAsia"/>
          <w:color w:val="000000"/>
        </w:rPr>
        <w:t xml:space="preserve"> </w:t>
      </w:r>
    </w:p>
    <w:p w:rsidR="00464888" w:rsidRDefault="0083356E" w:rsidP="0083356E">
      <w:pPr>
        <w:rPr>
          <w:rFonts w:ascii="細明體" w:eastAsia="細明體" w:hAnsi="細明體"/>
          <w:color w:val="000000"/>
        </w:rPr>
      </w:pPr>
      <w:r>
        <w:rPr>
          <w:rFonts w:ascii="細明體" w:eastAsia="細明體" w:hAnsi="細明體"/>
        </w:rPr>
        <w:t xml:space="preserve">  </w:t>
      </w:r>
      <w:r w:rsidR="00464888" w:rsidRPr="0083356E">
        <w:rPr>
          <w:rFonts w:ascii="細明體" w:eastAsia="細明體" w:hAnsi="細明體"/>
          <w:color w:val="000000"/>
        </w:rPr>
        <w:t>(</w:t>
      </w:r>
      <w:r w:rsidR="00464888" w:rsidRPr="0083356E">
        <w:rPr>
          <w:rFonts w:ascii="細明體" w:eastAsia="細明體" w:hAnsi="細明體" w:hint="eastAsia"/>
          <w:iCs/>
          <w:color w:val="000000"/>
        </w:rPr>
        <w:t>Ｂ</w:t>
      </w:r>
      <w:r w:rsidR="00464888" w:rsidRPr="0083356E">
        <w:rPr>
          <w:rFonts w:ascii="細明體" w:eastAsia="細明體" w:hAnsi="細明體"/>
          <w:color w:val="000000"/>
        </w:rPr>
        <w:t>)</w:t>
      </w:r>
      <m:oMath>
        <m:r>
          <m:rPr>
            <m:sty m:val="p"/>
          </m:rPr>
          <w:rPr>
            <w:rFonts w:ascii="Cambria Math" w:eastAsia="細明體" w:hAnsi="Cambria Math"/>
            <w:color w:val="000000"/>
          </w:rPr>
          <m:t xml:space="preserve"> </m:t>
        </m:r>
        <m:sSup>
          <m:sSupPr>
            <m:ctrlPr>
              <w:rPr>
                <w:rFonts w:ascii="Cambria Math" w:eastAsia="細明體" w:hAnsi="Cambria Math"/>
                <w:color w:val="000000"/>
              </w:rPr>
            </m:ctrlPr>
          </m:sSupPr>
          <m:e>
            <m:r>
              <w:rPr>
                <w:rFonts w:ascii="Cambria Math" w:eastAsia="細明體" w:hAnsi="Cambria Math"/>
                <w:color w:val="000000"/>
              </w:rPr>
              <m:t>x</m:t>
            </m:r>
          </m:e>
          <m:sup>
            <m:r>
              <w:rPr>
                <w:rFonts w:ascii="Cambria Math" w:eastAsia="細明體" w:hAnsi="Cambria Math"/>
                <w:color w:val="000000"/>
              </w:rPr>
              <m:t>2</m:t>
            </m:r>
          </m:sup>
        </m:sSup>
        <m:r>
          <w:rPr>
            <w:rFonts w:ascii="Cambria Math" w:eastAsia="細明體" w:hAnsi="Cambria Math"/>
            <w:color w:val="000000"/>
          </w:rPr>
          <m:t>-6x+9=(x+3)(x-3)</m:t>
        </m:r>
      </m:oMath>
    </w:p>
    <w:p w:rsidR="00464888" w:rsidRPr="0083356E" w:rsidRDefault="0083356E" w:rsidP="0083356E">
      <w:pPr>
        <w:rPr>
          <w:rFonts w:ascii="細明體" w:eastAsia="細明體" w:hAnsi="細明體"/>
          <w:color w:val="000000"/>
        </w:rPr>
      </w:pPr>
      <w:r>
        <w:rPr>
          <w:rFonts w:ascii="細明體" w:eastAsia="細明體" w:hAnsi="細明體"/>
          <w:color w:val="000000"/>
        </w:rPr>
        <w:t xml:space="preserve">  </w:t>
      </w:r>
      <w:r w:rsidR="00464888" w:rsidRPr="0083356E">
        <w:rPr>
          <w:rFonts w:ascii="細明體" w:eastAsia="細明體" w:hAnsi="細明體"/>
          <w:color w:val="000000"/>
        </w:rPr>
        <w:t>(</w:t>
      </w:r>
      <w:r w:rsidR="00464888" w:rsidRPr="0083356E">
        <w:rPr>
          <w:rFonts w:ascii="細明體" w:eastAsia="細明體" w:hAnsi="細明體" w:hint="eastAsia"/>
          <w:iCs/>
          <w:color w:val="000000"/>
        </w:rPr>
        <w:t>Ｃ</w:t>
      </w:r>
      <w:r w:rsidR="00464888" w:rsidRPr="0083356E">
        <w:rPr>
          <w:rFonts w:ascii="細明體" w:eastAsia="細明體" w:hAnsi="細明體"/>
          <w:color w:val="000000"/>
        </w:rPr>
        <w:t>)</w:t>
      </w:r>
      <m:oMath>
        <m:r>
          <w:rPr>
            <w:rFonts w:ascii="Cambria Math" w:eastAsia="細明體" w:hAnsi="Cambria Math"/>
          </w:rPr>
          <m:t xml:space="preserve"> </m:t>
        </m:r>
        <m:d>
          <m:dPr>
            <m:ctrlPr>
              <w:rPr>
                <w:rFonts w:ascii="Cambria Math" w:eastAsia="細明體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細明體" w:hAnsi="Cambria Math"/>
              </w:rPr>
              <m:t>2x+1</m:t>
            </m:r>
          </m:e>
        </m:d>
        <m:d>
          <m:dPr>
            <m:ctrlPr>
              <w:rPr>
                <w:rFonts w:ascii="Cambria Math" w:eastAsia="細明體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細明體" w:hAnsi="Cambria Math"/>
              </w:rPr>
              <m:t>x-2</m:t>
            </m:r>
          </m:e>
        </m:d>
        <m:r>
          <m:rPr>
            <m:sty m:val="p"/>
          </m:rPr>
          <w:rPr>
            <w:rFonts w:ascii="Cambria Math" w:eastAsia="細明體" w:hAnsi="Cambria Math"/>
          </w:rPr>
          <m:t>-(x-2)(x+3)=(x-2)(x+4)</m:t>
        </m:r>
      </m:oMath>
    </w:p>
    <w:p w:rsidR="00464888" w:rsidRPr="00607088" w:rsidRDefault="00464888" w:rsidP="00464888">
      <w:pPr>
        <w:rPr>
          <w:rFonts w:ascii="細明體" w:eastAsia="細明體" w:hAnsi="細明體"/>
        </w:rPr>
      </w:pPr>
      <w:r w:rsidRPr="00607088">
        <w:rPr>
          <w:rFonts w:ascii="細明體" w:eastAsia="細明體" w:hAnsi="細明體" w:hint="eastAsia"/>
          <w:color w:val="000000"/>
        </w:rPr>
        <w:t xml:space="preserve">  </w:t>
      </w:r>
      <w:r w:rsidRPr="00BC3B1B">
        <w:rPr>
          <w:rFonts w:ascii="細明體" w:eastAsia="細明體" w:hAnsi="細明體"/>
          <w:color w:val="000000"/>
        </w:rPr>
        <w:t>(</w:t>
      </w:r>
      <w:r w:rsidRPr="00BC3B1B">
        <w:rPr>
          <w:rFonts w:ascii="細明體" w:eastAsia="細明體" w:hAnsi="細明體" w:hint="eastAsia"/>
          <w:iCs/>
          <w:color w:val="000000"/>
        </w:rPr>
        <w:t>Ｄ</w:t>
      </w:r>
      <w:r w:rsidRPr="00607088">
        <w:rPr>
          <w:rFonts w:ascii="細明體" w:eastAsia="細明體" w:hAnsi="細明體"/>
          <w:color w:val="000000"/>
        </w:rPr>
        <w:t>)</w:t>
      </w:r>
      <m:oMath>
        <m:r>
          <m:rPr>
            <m:sty m:val="p"/>
          </m:rPr>
          <w:rPr>
            <w:rFonts w:ascii="Cambria Math" w:eastAsia="細明體" w:hAnsi="Cambria Math"/>
            <w:color w:val="000000"/>
          </w:rPr>
          <m:t xml:space="preserve"> </m:t>
        </m:r>
        <m:sSup>
          <m:sSupPr>
            <m:ctrlPr>
              <w:rPr>
                <w:rFonts w:ascii="Cambria Math" w:eastAsia="細明體" w:hAnsi="Cambria Math"/>
                <w:color w:val="000000"/>
              </w:rPr>
            </m:ctrlPr>
          </m:sSupPr>
          <m:e>
            <m:r>
              <w:rPr>
                <w:rFonts w:ascii="Cambria Math" w:eastAsia="細明體" w:hAnsi="Cambria Math"/>
                <w:color w:val="000000"/>
              </w:rPr>
              <m:t>x</m:t>
            </m:r>
          </m:e>
          <m:sup>
            <m:r>
              <w:rPr>
                <w:rFonts w:ascii="Cambria Math" w:eastAsia="細明體" w:hAnsi="Cambria Math"/>
                <w:color w:val="000000"/>
              </w:rPr>
              <m:t>2</m:t>
            </m:r>
          </m:sup>
        </m:sSup>
        <m:r>
          <w:rPr>
            <w:rFonts w:ascii="Cambria Math" w:eastAsia="細明體" w:hAnsi="Cambria Math"/>
            <w:color w:val="000000"/>
          </w:rPr>
          <m:t>+5x-6=(x+6)(x-1)</m:t>
        </m:r>
      </m:oMath>
    </w:p>
    <w:p w:rsidR="00464888" w:rsidRPr="00607088" w:rsidRDefault="00464888" w:rsidP="00686E62">
      <w:pPr>
        <w:rPr>
          <w:rFonts w:ascii="細明體" w:eastAsia="細明體" w:hAnsi="細明體"/>
        </w:rPr>
      </w:pPr>
    </w:p>
    <w:p w:rsidR="000258EA" w:rsidRPr="00607088" w:rsidRDefault="000258EA" w:rsidP="008335A6">
      <w:pPr>
        <w:pStyle w:val="a4"/>
        <w:ind w:leftChars="0" w:left="360"/>
        <w:rPr>
          <w:rFonts w:ascii="細明體" w:eastAsia="細明體" w:hAnsi="細明體"/>
        </w:rPr>
      </w:pPr>
    </w:p>
    <w:p w:rsidR="00841127" w:rsidRDefault="00AC54F1" w:rsidP="00686E62">
      <w:pPr>
        <w:pStyle w:val="Normal91f76245-15f6-410c-b5e5-af2c5e5b3c04"/>
        <w:snapToGrid w:val="0"/>
        <w:rPr>
          <w:rFonts w:ascii="細明體" w:eastAsia="細明體" w:hAnsi="細明體"/>
          <w:color w:val="000000"/>
          <w:w w:val="25"/>
        </w:rPr>
      </w:pPr>
      <w:r w:rsidRPr="00607088">
        <w:rPr>
          <w:rFonts w:ascii="細明體" w:eastAsia="細明體" w:hAnsi="細明體" w:hint="eastAsia"/>
        </w:rPr>
        <w:t>10</w:t>
      </w:r>
      <w:r w:rsidR="004F1CBC" w:rsidRPr="00607088">
        <w:rPr>
          <w:rFonts w:ascii="細明體" w:eastAsia="細明體" w:hAnsi="細明體" w:hint="eastAsia"/>
        </w:rPr>
        <w:t xml:space="preserve"> </w:t>
      </w:r>
      <w:r w:rsidR="00215F66" w:rsidRPr="00607088">
        <w:rPr>
          <w:rFonts w:ascii="細明體" w:eastAsia="細明體" w:hAnsi="細明體" w:hint="eastAsia"/>
          <w:color w:val="000000"/>
        </w:rPr>
        <w:t>如圖，甲是邊長為</w:t>
      </w:r>
      <w:r w:rsidR="00215F66" w:rsidRPr="00607088">
        <w:rPr>
          <w:rFonts w:ascii="細明體" w:eastAsia="細明體" w:hAnsi="細明體" w:hint="eastAsia"/>
          <w:color w:val="000000"/>
          <w:w w:val="25"/>
        </w:rPr>
        <w:t xml:space="preserve">　</w:t>
      </w:r>
      <w:r w:rsidR="00215F66" w:rsidRPr="00607088">
        <w:rPr>
          <w:rFonts w:ascii="細明體" w:eastAsia="細明體" w:hAnsi="細明體" w:hint="eastAsia"/>
          <w:i/>
          <w:color w:val="000000"/>
        </w:rPr>
        <w:t>x</w:t>
      </w:r>
      <w:r w:rsidR="00215F66" w:rsidRPr="00607088">
        <w:rPr>
          <w:rFonts w:ascii="細明體" w:eastAsia="細明體" w:hAnsi="細明體" w:hint="eastAsia"/>
          <w:color w:val="000000"/>
          <w:w w:val="25"/>
        </w:rPr>
        <w:t xml:space="preserve">　</w:t>
      </w:r>
      <w:r w:rsidR="00215F66" w:rsidRPr="00607088">
        <w:rPr>
          <w:rFonts w:ascii="細明體" w:eastAsia="細明體" w:hAnsi="細明體" w:hint="eastAsia"/>
          <w:color w:val="000000"/>
        </w:rPr>
        <w:t>的正方形，乙是長為</w:t>
      </w:r>
      <w:r w:rsidR="00215F66" w:rsidRPr="00607088">
        <w:rPr>
          <w:rFonts w:ascii="細明體" w:eastAsia="細明體" w:hAnsi="細明體" w:hint="eastAsia"/>
          <w:color w:val="000000"/>
          <w:w w:val="25"/>
        </w:rPr>
        <w:t xml:space="preserve">　</w:t>
      </w:r>
      <w:r w:rsidR="00215F66" w:rsidRPr="00607088">
        <w:rPr>
          <w:rFonts w:ascii="細明體" w:eastAsia="細明體" w:hAnsi="細明體" w:hint="eastAsia"/>
          <w:i/>
          <w:color w:val="000000"/>
        </w:rPr>
        <w:t>x</w:t>
      </w:r>
      <w:r w:rsidR="00215F66" w:rsidRPr="00607088">
        <w:rPr>
          <w:rFonts w:ascii="細明體" w:eastAsia="細明體" w:hAnsi="細明體" w:hint="eastAsia"/>
          <w:color w:val="000000"/>
        </w:rPr>
        <w:t>、寬為</w:t>
      </w:r>
      <w:r w:rsidR="00215F66" w:rsidRPr="00607088">
        <w:rPr>
          <w:rFonts w:ascii="細明體" w:eastAsia="細明體" w:hAnsi="細明體" w:hint="eastAsia"/>
          <w:color w:val="000000"/>
          <w:w w:val="25"/>
        </w:rPr>
        <w:t xml:space="preserve">　</w:t>
      </w:r>
      <w:r w:rsidR="00215F66" w:rsidRPr="00607088">
        <w:rPr>
          <w:rFonts w:ascii="細明體" w:eastAsia="細明體" w:hAnsi="細明體" w:hint="eastAsia"/>
          <w:color w:val="000000"/>
        </w:rPr>
        <w:t>1</w:t>
      </w:r>
      <w:r w:rsidR="00215F66" w:rsidRPr="00607088">
        <w:rPr>
          <w:rFonts w:ascii="細明體" w:eastAsia="細明體" w:hAnsi="細明體" w:hint="eastAsia"/>
          <w:color w:val="000000"/>
          <w:w w:val="25"/>
        </w:rPr>
        <w:t xml:space="preserve">　</w:t>
      </w:r>
    </w:p>
    <w:p w:rsidR="00841127" w:rsidRDefault="00841127" w:rsidP="00686E62">
      <w:pPr>
        <w:pStyle w:val="Normal91f76245-15f6-410c-b5e5-af2c5e5b3c04"/>
        <w:snapToGrid w:val="0"/>
        <w:rPr>
          <w:rFonts w:ascii="細明體" w:eastAsia="細明體" w:hAnsi="細明體"/>
          <w:color w:val="000000"/>
        </w:rPr>
      </w:pPr>
      <w:r>
        <w:rPr>
          <w:rFonts w:ascii="細明體" w:eastAsia="細明體" w:hAnsi="細明體" w:hint="eastAsia"/>
          <w:color w:val="000000"/>
        </w:rPr>
        <w:t xml:space="preserve">   </w:t>
      </w:r>
      <w:r w:rsidR="00215F66" w:rsidRPr="00607088">
        <w:rPr>
          <w:rFonts w:ascii="細明體" w:eastAsia="細明體" w:hAnsi="細明體" w:hint="eastAsia"/>
          <w:color w:val="000000"/>
        </w:rPr>
        <w:t>的正方形，丙是邊長為</w:t>
      </w:r>
      <w:r w:rsidR="00215F66" w:rsidRPr="00607088">
        <w:rPr>
          <w:rFonts w:ascii="細明體" w:eastAsia="細明體" w:hAnsi="細明體" w:hint="eastAsia"/>
          <w:color w:val="000000"/>
          <w:w w:val="25"/>
        </w:rPr>
        <w:t xml:space="preserve">　</w:t>
      </w:r>
      <w:r w:rsidR="00215F66" w:rsidRPr="00607088">
        <w:rPr>
          <w:rFonts w:ascii="細明體" w:eastAsia="細明體" w:hAnsi="細明體" w:hint="eastAsia"/>
          <w:color w:val="000000"/>
        </w:rPr>
        <w:t>1</w:t>
      </w:r>
      <w:r w:rsidR="00215F66" w:rsidRPr="00607088">
        <w:rPr>
          <w:rFonts w:ascii="細明體" w:eastAsia="細明體" w:hAnsi="細明體" w:hint="eastAsia"/>
          <w:color w:val="000000"/>
          <w:w w:val="25"/>
        </w:rPr>
        <w:t xml:space="preserve">　</w:t>
      </w:r>
      <w:r w:rsidR="00215F66" w:rsidRPr="00607088">
        <w:rPr>
          <w:rFonts w:ascii="細明體" w:eastAsia="細明體" w:hAnsi="細明體" w:hint="eastAsia"/>
          <w:color w:val="000000"/>
        </w:rPr>
        <w:t>的正方形，若</w:t>
      </w:r>
      <w:r w:rsidR="00215F66" w:rsidRPr="00607088">
        <w:rPr>
          <w:rFonts w:ascii="細明體" w:eastAsia="細明體" w:hAnsi="細明體" w:hint="eastAsia"/>
          <w:color w:val="000000"/>
          <w:u w:val="single"/>
        </w:rPr>
        <w:t>小華</w:t>
      </w:r>
      <w:r w:rsidR="00215F66" w:rsidRPr="00607088">
        <w:rPr>
          <w:rFonts w:ascii="細明體" w:eastAsia="細明體" w:hAnsi="細明體" w:hint="eastAsia"/>
          <w:color w:val="000000"/>
        </w:rPr>
        <w:t>拿</w:t>
      </w:r>
      <w:r w:rsidR="00215F66" w:rsidRPr="00607088">
        <w:rPr>
          <w:rFonts w:ascii="細明體" w:eastAsia="細明體" w:hAnsi="細明體" w:hint="eastAsia"/>
          <w:color w:val="000000"/>
          <w:w w:val="25"/>
        </w:rPr>
        <w:t xml:space="preserve">　</w:t>
      </w:r>
      <w:r w:rsidR="007B76D6" w:rsidRPr="00607088">
        <w:rPr>
          <w:rFonts w:ascii="細明體" w:eastAsia="細明體" w:hAnsi="細明體" w:hint="eastAsia"/>
          <w:color w:val="000000"/>
        </w:rPr>
        <w:t>6</w:t>
      </w:r>
      <w:r w:rsidR="00215F66" w:rsidRPr="00607088">
        <w:rPr>
          <w:rFonts w:ascii="細明體" w:eastAsia="細明體" w:hAnsi="細明體" w:hint="eastAsia"/>
          <w:color w:val="000000"/>
          <w:w w:val="25"/>
        </w:rPr>
        <w:t xml:space="preserve">　</w:t>
      </w:r>
      <w:r w:rsidR="00215F66" w:rsidRPr="00607088">
        <w:rPr>
          <w:rFonts w:ascii="細明體" w:eastAsia="細明體" w:hAnsi="細明體" w:hint="eastAsia"/>
          <w:color w:val="000000"/>
        </w:rPr>
        <w:t>個</w:t>
      </w:r>
    </w:p>
    <w:p w:rsidR="00841127" w:rsidRDefault="00841127" w:rsidP="00686E62">
      <w:pPr>
        <w:pStyle w:val="Normal91f76245-15f6-410c-b5e5-af2c5e5b3c04"/>
        <w:snapToGrid w:val="0"/>
        <w:rPr>
          <w:rFonts w:ascii="細明體" w:eastAsia="細明體" w:hAnsi="細明體"/>
          <w:color w:val="000000"/>
        </w:rPr>
      </w:pPr>
      <w:r>
        <w:rPr>
          <w:rFonts w:ascii="細明體" w:eastAsia="細明體" w:hAnsi="細明體" w:hint="eastAsia"/>
          <w:color w:val="000000"/>
        </w:rPr>
        <w:t xml:space="preserve">   </w:t>
      </w:r>
      <w:r w:rsidR="00215F66" w:rsidRPr="00607088">
        <w:rPr>
          <w:rFonts w:ascii="細明體" w:eastAsia="細明體" w:hAnsi="細明體" w:hint="eastAsia"/>
          <w:color w:val="000000"/>
        </w:rPr>
        <w:t>甲、1</w:t>
      </w:r>
      <w:r w:rsidR="007B76D6" w:rsidRPr="00607088">
        <w:rPr>
          <w:rFonts w:ascii="細明體" w:eastAsia="細明體" w:hAnsi="細明體" w:hint="eastAsia"/>
          <w:color w:val="000000"/>
        </w:rPr>
        <w:t>7</w:t>
      </w:r>
      <w:r w:rsidR="00215F66" w:rsidRPr="00607088">
        <w:rPr>
          <w:rFonts w:ascii="細明體" w:eastAsia="細明體" w:hAnsi="細明體" w:hint="eastAsia"/>
          <w:color w:val="000000"/>
        </w:rPr>
        <w:t>個乙、</w:t>
      </w:r>
      <w:r w:rsidR="007B76D6" w:rsidRPr="00607088">
        <w:rPr>
          <w:rFonts w:ascii="細明體" w:eastAsia="細明體" w:hAnsi="細明體" w:hint="eastAsia"/>
          <w:color w:val="000000"/>
        </w:rPr>
        <w:t>12</w:t>
      </w:r>
      <w:r w:rsidR="00215F66" w:rsidRPr="00607088">
        <w:rPr>
          <w:rFonts w:ascii="細明體" w:eastAsia="細明體" w:hAnsi="細明體" w:hint="eastAsia"/>
          <w:color w:val="000000"/>
          <w:w w:val="25"/>
        </w:rPr>
        <w:t xml:space="preserve">　</w:t>
      </w:r>
      <w:r w:rsidR="00215F66" w:rsidRPr="00607088">
        <w:rPr>
          <w:rFonts w:ascii="細明體" w:eastAsia="細明體" w:hAnsi="細明體" w:hint="eastAsia"/>
          <w:color w:val="000000"/>
        </w:rPr>
        <w:t>個丙，將它們拼成一個長方形，則</w:t>
      </w:r>
    </w:p>
    <w:p w:rsidR="00215F66" w:rsidRPr="00607088" w:rsidRDefault="00841127" w:rsidP="00686E62">
      <w:pPr>
        <w:pStyle w:val="Normal91f76245-15f6-410c-b5e5-af2c5e5b3c04"/>
        <w:snapToGrid w:val="0"/>
        <w:rPr>
          <w:rFonts w:ascii="細明體" w:eastAsia="細明體" w:hAnsi="細明體"/>
          <w:color w:val="000000"/>
        </w:rPr>
      </w:pPr>
      <w:r>
        <w:rPr>
          <w:rFonts w:ascii="細明體" w:eastAsia="細明體" w:hAnsi="細明體" w:hint="eastAsia"/>
          <w:color w:val="000000"/>
        </w:rPr>
        <w:t xml:space="preserve">   </w:t>
      </w:r>
      <w:r w:rsidR="00215F66" w:rsidRPr="00607088">
        <w:rPr>
          <w:rFonts w:ascii="細明體" w:eastAsia="細明體" w:hAnsi="細明體" w:hint="eastAsia"/>
          <w:color w:val="000000"/>
        </w:rPr>
        <w:t>這個長方形的周長為何？</w:t>
      </w:r>
    </w:p>
    <w:p w:rsidR="007B76D6" w:rsidRPr="00607088" w:rsidRDefault="007B76D6" w:rsidP="007B76D6">
      <w:pPr>
        <w:rPr>
          <w:rFonts w:ascii="細明體" w:eastAsia="細明體" w:hAnsi="細明體"/>
        </w:rPr>
      </w:pPr>
    </w:p>
    <w:p w:rsidR="00215F66" w:rsidRPr="00607088" w:rsidRDefault="00215F66" w:rsidP="00215F66">
      <w:pPr>
        <w:pStyle w:val="Normal91f76245-15f6-410c-b5e5-af2c5e5b3c04"/>
        <w:jc w:val="center"/>
        <w:rPr>
          <w:rFonts w:ascii="細明體" w:eastAsia="細明體" w:hAnsi="細明體"/>
        </w:rPr>
      </w:pPr>
      <w:r w:rsidRPr="00607088">
        <w:rPr>
          <w:rFonts w:ascii="細明體" w:eastAsia="細明體" w:hAnsi="細明體"/>
          <w:noProof/>
        </w:rPr>
        <w:drawing>
          <wp:inline distT="0" distB="0" distL="0" distR="0">
            <wp:extent cx="1835185" cy="848195"/>
            <wp:effectExtent l="0" t="0" r="0" b="9525"/>
            <wp:docPr id="2" name="圖片 2" descr="1Rchi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 descr="1Rchi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509" cy="852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76D6" w:rsidRPr="00607088" w:rsidRDefault="000A19CC" w:rsidP="00215F66">
      <w:pPr>
        <w:rPr>
          <w:rFonts w:ascii="細明體" w:eastAsia="細明體" w:hAnsi="細明體"/>
          <w:color w:val="000000"/>
        </w:rPr>
      </w:pPr>
      <w:r w:rsidRPr="00607088">
        <w:rPr>
          <w:rFonts w:ascii="細明體" w:eastAsia="細明體" w:hAnsi="細明體" w:hint="eastAsia"/>
          <w:color w:val="000000"/>
        </w:rPr>
        <w:t xml:space="preserve">   </w:t>
      </w:r>
    </w:p>
    <w:p w:rsidR="000A19CC" w:rsidRPr="00607088" w:rsidRDefault="007B76D6" w:rsidP="00215F66">
      <w:pPr>
        <w:rPr>
          <w:rFonts w:ascii="細明體" w:eastAsia="細明體" w:hAnsi="細明體"/>
          <w:color w:val="000000"/>
        </w:rPr>
      </w:pPr>
      <w:r w:rsidRPr="00607088">
        <w:rPr>
          <w:rFonts w:ascii="細明體" w:eastAsia="細明體" w:hAnsi="細明體" w:hint="eastAsia"/>
          <w:color w:val="000000"/>
        </w:rPr>
        <w:t xml:space="preserve">    </w:t>
      </w:r>
      <w:r w:rsidR="00215F66" w:rsidRPr="00607088">
        <w:rPr>
          <w:rFonts w:ascii="細明體" w:eastAsia="細明體" w:hAnsi="細明體"/>
          <w:color w:val="000000"/>
        </w:rPr>
        <w:t>(Ａ)</w:t>
      </w:r>
      <w:r w:rsidR="00215F66" w:rsidRPr="00607088">
        <w:rPr>
          <w:rFonts w:ascii="細明體" w:eastAsia="細明體" w:hAnsi="細明體" w:hint="eastAsia"/>
          <w:color w:val="000000"/>
          <w:w w:val="25"/>
        </w:rPr>
        <w:t xml:space="preserve">　</w:t>
      </w:r>
      <w:r w:rsidR="00815EFD" w:rsidRPr="00607088">
        <w:rPr>
          <w:rFonts w:ascii="細明體" w:eastAsia="細明體" w:hAnsi="細明體" w:hint="eastAsia"/>
          <w:color w:val="000000"/>
        </w:rPr>
        <w:t>5</w:t>
      </w:r>
      <w:r w:rsidR="00215F66" w:rsidRPr="00607088">
        <w:rPr>
          <w:rFonts w:ascii="細明體" w:eastAsia="細明體" w:hAnsi="細明體" w:hint="eastAsia"/>
          <w:i/>
          <w:color w:val="000000"/>
        </w:rPr>
        <w:t>x</w:t>
      </w:r>
      <w:r w:rsidR="00215F66" w:rsidRPr="00607088">
        <w:rPr>
          <w:rFonts w:ascii="細明體" w:eastAsia="細明體" w:hAnsi="細明體" w:hint="eastAsia"/>
          <w:color w:val="000000"/>
        </w:rPr>
        <w:t>＋</w:t>
      </w:r>
      <w:r w:rsidR="00815EFD" w:rsidRPr="00607088">
        <w:rPr>
          <w:rFonts w:ascii="細明體" w:eastAsia="細明體" w:hAnsi="細明體" w:hint="eastAsia"/>
          <w:color w:val="000000"/>
        </w:rPr>
        <w:t>7</w:t>
      </w:r>
      <w:r w:rsidR="00215F66" w:rsidRPr="00607088">
        <w:rPr>
          <w:rFonts w:ascii="細明體" w:eastAsia="細明體" w:hAnsi="細明體" w:hint="eastAsia"/>
          <w:color w:val="000000"/>
        </w:rPr>
        <w:t xml:space="preserve">　</w:t>
      </w:r>
    </w:p>
    <w:p w:rsidR="000A19CC" w:rsidRPr="00607088" w:rsidRDefault="000A19CC" w:rsidP="00215F66">
      <w:pPr>
        <w:rPr>
          <w:rFonts w:ascii="細明體" w:eastAsia="細明體" w:hAnsi="細明體"/>
          <w:color w:val="000000"/>
        </w:rPr>
      </w:pPr>
      <w:r w:rsidRPr="00607088">
        <w:rPr>
          <w:rFonts w:ascii="細明體" w:eastAsia="細明體" w:hAnsi="細明體" w:hint="eastAsia"/>
          <w:color w:val="000000"/>
        </w:rPr>
        <w:t xml:space="preserve">   </w:t>
      </w:r>
      <w:r w:rsidR="007B76D6" w:rsidRPr="00607088">
        <w:rPr>
          <w:rFonts w:ascii="細明體" w:eastAsia="細明體" w:hAnsi="細明體" w:hint="eastAsia"/>
          <w:color w:val="000000"/>
        </w:rPr>
        <w:t xml:space="preserve"> </w:t>
      </w:r>
      <w:r w:rsidR="00215F66" w:rsidRPr="00BC3B1B">
        <w:rPr>
          <w:rFonts w:ascii="細明體" w:eastAsia="細明體" w:hAnsi="細明體"/>
          <w:color w:val="000000"/>
        </w:rPr>
        <w:t>(Ｂ)</w:t>
      </w:r>
      <w:r w:rsidR="00815EFD" w:rsidRPr="00607088">
        <w:rPr>
          <w:rFonts w:ascii="細明體" w:eastAsia="細明體" w:hAnsi="細明體" w:hint="eastAsia"/>
          <w:color w:val="000000"/>
        </w:rPr>
        <w:t>10</w:t>
      </w:r>
      <w:r w:rsidR="00815EFD" w:rsidRPr="00607088">
        <w:rPr>
          <w:rFonts w:ascii="細明體" w:eastAsia="細明體" w:hAnsi="細明體" w:hint="eastAsia"/>
          <w:i/>
          <w:color w:val="000000"/>
        </w:rPr>
        <w:t>x</w:t>
      </w:r>
      <w:r w:rsidR="00815EFD" w:rsidRPr="00607088">
        <w:rPr>
          <w:rFonts w:ascii="細明體" w:eastAsia="細明體" w:hAnsi="細明體" w:hint="eastAsia"/>
          <w:color w:val="000000"/>
        </w:rPr>
        <w:t>＋14</w:t>
      </w:r>
      <w:r w:rsidR="00215F66" w:rsidRPr="00607088">
        <w:rPr>
          <w:rFonts w:ascii="細明體" w:eastAsia="細明體" w:hAnsi="細明體" w:hint="eastAsia"/>
          <w:color w:val="000000"/>
        </w:rPr>
        <w:t xml:space="preserve">　</w:t>
      </w:r>
    </w:p>
    <w:p w:rsidR="000A19CC" w:rsidRPr="00607088" w:rsidRDefault="000A19CC" w:rsidP="00215F66">
      <w:pPr>
        <w:rPr>
          <w:rFonts w:ascii="細明體" w:eastAsia="細明體" w:hAnsi="細明體"/>
          <w:color w:val="000000"/>
        </w:rPr>
      </w:pPr>
      <w:r w:rsidRPr="00607088">
        <w:rPr>
          <w:rFonts w:ascii="細明體" w:eastAsia="細明體" w:hAnsi="細明體" w:hint="eastAsia"/>
          <w:color w:val="000000"/>
        </w:rPr>
        <w:t xml:space="preserve">   </w:t>
      </w:r>
      <w:r w:rsidR="007B76D6" w:rsidRPr="00607088">
        <w:rPr>
          <w:rFonts w:ascii="細明體" w:eastAsia="細明體" w:hAnsi="細明體" w:hint="eastAsia"/>
          <w:color w:val="000000"/>
        </w:rPr>
        <w:t xml:space="preserve"> </w:t>
      </w:r>
      <w:r w:rsidR="00215F66" w:rsidRPr="00607088">
        <w:rPr>
          <w:rFonts w:ascii="細明體" w:eastAsia="細明體" w:hAnsi="細明體"/>
          <w:color w:val="000000"/>
        </w:rPr>
        <w:t>(Ｃ)</w:t>
      </w:r>
      <w:r w:rsidR="00215F66" w:rsidRPr="00607088">
        <w:rPr>
          <w:rFonts w:ascii="細明體" w:eastAsia="細明體" w:hAnsi="細明體" w:hint="eastAsia"/>
          <w:color w:val="000000"/>
          <w:w w:val="25"/>
        </w:rPr>
        <w:t xml:space="preserve">　</w:t>
      </w:r>
      <w:r w:rsidR="00815EFD" w:rsidRPr="00607088">
        <w:rPr>
          <w:rFonts w:ascii="細明體" w:eastAsia="細明體" w:hAnsi="細明體" w:hint="eastAsia"/>
          <w:color w:val="000000"/>
        </w:rPr>
        <w:t>7</w:t>
      </w:r>
      <w:r w:rsidR="00815EFD" w:rsidRPr="00607088">
        <w:rPr>
          <w:rFonts w:ascii="細明體" w:eastAsia="細明體" w:hAnsi="細明體" w:hint="eastAsia"/>
          <w:i/>
          <w:color w:val="000000"/>
        </w:rPr>
        <w:t>x</w:t>
      </w:r>
      <w:r w:rsidR="00815EFD" w:rsidRPr="00607088">
        <w:rPr>
          <w:rFonts w:ascii="細明體" w:eastAsia="細明體" w:hAnsi="細明體" w:hint="eastAsia"/>
          <w:color w:val="000000"/>
        </w:rPr>
        <w:t>＋5</w:t>
      </w:r>
      <w:r w:rsidR="00215F66" w:rsidRPr="00607088">
        <w:rPr>
          <w:rFonts w:ascii="細明體" w:eastAsia="細明體" w:hAnsi="細明體" w:hint="eastAsia"/>
          <w:color w:val="000000"/>
        </w:rPr>
        <w:t xml:space="preserve">　</w:t>
      </w:r>
    </w:p>
    <w:p w:rsidR="00AC54F1" w:rsidRPr="00607088" w:rsidRDefault="000A19CC" w:rsidP="00215F66">
      <w:pPr>
        <w:rPr>
          <w:rFonts w:ascii="細明體" w:eastAsia="細明體" w:hAnsi="細明體"/>
        </w:rPr>
      </w:pPr>
      <w:r w:rsidRPr="00607088">
        <w:rPr>
          <w:rFonts w:ascii="細明體" w:eastAsia="細明體" w:hAnsi="細明體" w:hint="eastAsia"/>
          <w:color w:val="000000"/>
        </w:rPr>
        <w:t xml:space="preserve">   </w:t>
      </w:r>
      <w:r w:rsidR="007B76D6" w:rsidRPr="00607088">
        <w:rPr>
          <w:rFonts w:ascii="細明體" w:eastAsia="細明體" w:hAnsi="細明體" w:hint="eastAsia"/>
          <w:color w:val="000000"/>
        </w:rPr>
        <w:t xml:space="preserve"> </w:t>
      </w:r>
      <w:r w:rsidR="00215F66" w:rsidRPr="00607088">
        <w:rPr>
          <w:rFonts w:ascii="細明體" w:eastAsia="細明體" w:hAnsi="細明體"/>
          <w:color w:val="000000"/>
        </w:rPr>
        <w:t>(Ｄ)</w:t>
      </w:r>
      <w:r w:rsidR="00215F66" w:rsidRPr="00607088">
        <w:rPr>
          <w:rFonts w:ascii="細明體" w:eastAsia="細明體" w:hAnsi="細明體" w:hint="eastAsia"/>
          <w:color w:val="000000"/>
          <w:w w:val="25"/>
        </w:rPr>
        <w:t xml:space="preserve">　</w:t>
      </w:r>
      <w:r w:rsidR="00815EFD" w:rsidRPr="00607088">
        <w:rPr>
          <w:rFonts w:ascii="細明體" w:eastAsia="細明體" w:hAnsi="細明體" w:hint="eastAsia"/>
          <w:color w:val="000000"/>
        </w:rPr>
        <w:t>14</w:t>
      </w:r>
      <w:r w:rsidR="00815EFD" w:rsidRPr="00607088">
        <w:rPr>
          <w:rFonts w:ascii="細明體" w:eastAsia="細明體" w:hAnsi="細明體" w:hint="eastAsia"/>
          <w:i/>
          <w:color w:val="000000"/>
        </w:rPr>
        <w:t>x</w:t>
      </w:r>
      <w:r w:rsidR="00815EFD" w:rsidRPr="00607088">
        <w:rPr>
          <w:rFonts w:ascii="細明體" w:eastAsia="細明體" w:hAnsi="細明體" w:hint="eastAsia"/>
          <w:color w:val="000000"/>
        </w:rPr>
        <w:t>＋10</w:t>
      </w:r>
      <w:r w:rsidR="00215F66" w:rsidRPr="00607088">
        <w:rPr>
          <w:rFonts w:ascii="細明體" w:eastAsia="細明體" w:hAnsi="細明體" w:hint="eastAsia"/>
          <w:color w:val="000000"/>
        </w:rPr>
        <w:t>。</w:t>
      </w:r>
    </w:p>
    <w:p w:rsidR="002844E8" w:rsidRPr="00607088" w:rsidRDefault="002844E8" w:rsidP="004F7E66">
      <w:pPr>
        <w:rPr>
          <w:rFonts w:ascii="細明體" w:eastAsia="細明體" w:hAnsi="細明體"/>
        </w:rPr>
      </w:pPr>
    </w:p>
    <w:p w:rsidR="00C32A9D" w:rsidRPr="00607088" w:rsidRDefault="0064691D" w:rsidP="004F7E66">
      <w:pPr>
        <w:pStyle w:val="a4"/>
        <w:ind w:leftChars="0" w:left="360"/>
        <w:rPr>
          <w:rFonts w:ascii="細明體" w:eastAsia="細明體" w:hAnsi="細明體"/>
          <w:b/>
          <w:sz w:val="28"/>
          <w:szCs w:val="28"/>
        </w:rPr>
      </w:pPr>
      <w:r>
        <w:rPr>
          <w:rFonts w:ascii="細明體" w:eastAsia="細明體" w:hAnsi="細明體" w:hint="eastAsia"/>
          <w:b/>
          <w:sz w:val="28"/>
          <w:szCs w:val="28"/>
        </w:rPr>
        <w:t xml:space="preserve">    </w:t>
      </w:r>
      <w:r w:rsidR="002844E8" w:rsidRPr="00607088">
        <w:rPr>
          <w:rFonts w:ascii="細明體" w:eastAsia="細明體" w:hAnsi="細明體"/>
          <w:b/>
          <w:sz w:val="28"/>
          <w:szCs w:val="28"/>
        </w:rPr>
        <w:t>【背面尚有試題</w:t>
      </w:r>
      <w:r w:rsidR="002844E8" w:rsidRPr="00607088">
        <w:rPr>
          <w:rFonts w:ascii="細明體" w:eastAsia="細明體" w:hAnsi="細明體" w:hint="eastAsia"/>
          <w:b/>
          <w:sz w:val="28"/>
          <w:szCs w:val="28"/>
        </w:rPr>
        <w:t>，</w:t>
      </w:r>
      <w:r w:rsidR="002844E8" w:rsidRPr="00607088">
        <w:rPr>
          <w:rFonts w:ascii="細明體" w:eastAsia="細明體" w:hAnsi="細明體"/>
          <w:b/>
          <w:sz w:val="28"/>
          <w:szCs w:val="28"/>
        </w:rPr>
        <w:t>請繼續努力!】</w:t>
      </w:r>
    </w:p>
    <w:p w:rsidR="00AC54F1" w:rsidRPr="00607088" w:rsidRDefault="00AC54F1" w:rsidP="00AC54F1">
      <w:pPr>
        <w:pStyle w:val="a4"/>
        <w:numPr>
          <w:ilvl w:val="0"/>
          <w:numId w:val="4"/>
        </w:numPr>
        <w:ind w:leftChars="0"/>
        <w:rPr>
          <w:rFonts w:ascii="細明體" w:eastAsia="細明體" w:hAnsi="細明體"/>
        </w:rPr>
      </w:pPr>
      <w:r w:rsidRPr="00607088">
        <w:rPr>
          <w:rFonts w:ascii="細明體" w:eastAsia="細明體" w:hAnsi="細明體" w:hint="eastAsia"/>
        </w:rPr>
        <w:lastRenderedPageBreak/>
        <w:t>填充</w:t>
      </w:r>
      <w:r w:rsidR="00ED5EA9">
        <w:rPr>
          <w:rFonts w:ascii="細明體" w:eastAsia="細明體" w:hAnsi="細明體" w:hint="eastAsia"/>
        </w:rPr>
        <w:t xml:space="preserve"> </w:t>
      </w:r>
      <w:r w:rsidR="00ED5EA9">
        <w:rPr>
          <w:rFonts w:ascii="細明體" w:eastAsia="細明體" w:hAnsi="細明體"/>
        </w:rPr>
        <w:t>(</w:t>
      </w:r>
      <w:r w:rsidR="00ED5EA9">
        <w:rPr>
          <w:rFonts w:ascii="細明體" w:eastAsia="細明體" w:hAnsi="細明體" w:hint="eastAsia"/>
        </w:rPr>
        <w:t>每格4分，共4</w:t>
      </w:r>
      <w:r w:rsidR="004260CE">
        <w:rPr>
          <w:rFonts w:ascii="細明體" w:eastAsia="細明體" w:hAnsi="細明體" w:hint="eastAsia"/>
        </w:rPr>
        <w:t>4</w:t>
      </w:r>
      <w:r w:rsidR="00ED5EA9">
        <w:rPr>
          <w:rFonts w:ascii="細明體" w:eastAsia="細明體" w:hAnsi="細明體" w:hint="eastAsia"/>
        </w:rPr>
        <w:t>分</w:t>
      </w:r>
      <w:r w:rsidR="00ED5EA9">
        <w:rPr>
          <w:rFonts w:ascii="細明體" w:eastAsia="細明體" w:hAnsi="細明體"/>
        </w:rPr>
        <w:t>)</w:t>
      </w:r>
    </w:p>
    <w:p w:rsidR="00AC54F1" w:rsidRPr="00607088" w:rsidRDefault="00436C54" w:rsidP="00436C54">
      <w:pPr>
        <w:pStyle w:val="a4"/>
        <w:numPr>
          <w:ilvl w:val="0"/>
          <w:numId w:val="5"/>
        </w:numPr>
        <w:ind w:leftChars="0"/>
        <w:rPr>
          <w:rFonts w:ascii="細明體" w:eastAsia="細明體" w:hAnsi="細明體"/>
        </w:rPr>
      </w:pPr>
      <w:r w:rsidRPr="00607088">
        <w:rPr>
          <w:rFonts w:ascii="細明體" w:eastAsia="細明體" w:hAnsi="細明體" w:hint="eastAsia"/>
        </w:rPr>
        <w:t>計算下列各式，並把結果化成最簡根式</w:t>
      </w:r>
    </w:p>
    <w:p w:rsidR="00436C54" w:rsidRPr="00607088" w:rsidRDefault="00941D8D" w:rsidP="00941D8D">
      <w:pPr>
        <w:pStyle w:val="a4"/>
        <w:ind w:leftChars="0" w:left="720"/>
        <w:rPr>
          <w:rFonts w:ascii="細明體" w:eastAsia="細明體" w:hAnsi="細明體"/>
          <w:u w:val="single"/>
        </w:rPr>
      </w:pPr>
      <w:r w:rsidRPr="00607088">
        <w:rPr>
          <w:rFonts w:ascii="細明體" w:eastAsia="細明體" w:hAnsi="細明體" w:hint="eastAsia"/>
        </w:rPr>
        <w:t>(1)</w:t>
      </w:r>
      <w:r w:rsidR="001C68F2" w:rsidRPr="00607088">
        <w:rPr>
          <w:rFonts w:ascii="細明體" w:eastAsia="細明體" w:hAnsi="細明體" w:hint="eastAsia"/>
        </w:rPr>
        <w:t xml:space="preserve"> </w:t>
      </w:r>
      <m:oMath>
        <m:r>
          <m:rPr>
            <m:sty m:val="p"/>
          </m:rPr>
          <w:rPr>
            <w:rFonts w:ascii="Cambria Math" w:eastAsia="細明體" w:hAnsi="Cambria Math" w:hint="eastAsia"/>
          </w:rPr>
          <m:t>3</m:t>
        </m:r>
        <m:rad>
          <m:radPr>
            <m:degHide m:val="1"/>
            <m:ctrlPr>
              <w:rPr>
                <w:rFonts w:ascii="Cambria Math" w:eastAsia="細明體" w:hAnsi="Cambria Math"/>
              </w:rPr>
            </m:ctrlPr>
          </m:radPr>
          <m:deg/>
          <m:e>
            <m:r>
              <w:rPr>
                <w:rFonts w:ascii="Cambria Math" w:eastAsia="細明體" w:hAnsi="Cambria Math" w:hint="eastAsia"/>
              </w:rPr>
              <m:t>2</m:t>
            </m:r>
          </m:e>
        </m:rad>
        <m:r>
          <w:rPr>
            <w:rFonts w:ascii="Cambria Math" w:eastAsia="細明體" w:hAnsi="Cambria Math"/>
          </w:rPr>
          <m:t>×</m:t>
        </m:r>
        <m:r>
          <w:rPr>
            <w:rFonts w:ascii="Cambria Math" w:eastAsia="細明體" w:hAnsi="Cambria Math" w:hint="eastAsia"/>
          </w:rPr>
          <m:t>6</m:t>
        </m:r>
        <m:rad>
          <m:radPr>
            <m:degHide m:val="1"/>
            <m:ctrlPr>
              <w:rPr>
                <w:rFonts w:ascii="Cambria Math" w:eastAsia="細明體" w:hAnsi="Cambria Math"/>
                <w:i/>
              </w:rPr>
            </m:ctrlPr>
          </m:radPr>
          <m:deg/>
          <m:e>
            <m:r>
              <w:rPr>
                <w:rFonts w:ascii="Cambria Math" w:eastAsia="細明體" w:hAnsi="Cambria Math" w:hint="eastAsia"/>
              </w:rPr>
              <m:t>5</m:t>
            </m:r>
          </m:e>
        </m:rad>
        <m:r>
          <w:rPr>
            <w:rFonts w:ascii="Cambria Math" w:eastAsia="細明體" w:hAnsi="Cambria Math" w:hint="eastAsia"/>
          </w:rPr>
          <m:t>=</m:t>
        </m:r>
      </m:oMath>
      <w:r w:rsidR="00847CAA" w:rsidRPr="00607088">
        <w:rPr>
          <w:rFonts w:ascii="細明體" w:eastAsia="細明體" w:hAnsi="細明體" w:hint="eastAsia"/>
        </w:rPr>
        <w:t xml:space="preserve"> </w:t>
      </w:r>
      <w:r w:rsidR="00847CAA" w:rsidRPr="00607088">
        <w:rPr>
          <w:rFonts w:ascii="細明體" w:eastAsia="細明體" w:hAnsi="細明體" w:hint="eastAsia"/>
          <w:u w:val="single"/>
        </w:rPr>
        <w:t xml:space="preserve">          </w:t>
      </w:r>
    </w:p>
    <w:p w:rsidR="00941D8D" w:rsidRPr="00607088" w:rsidRDefault="00941D8D" w:rsidP="00941D8D">
      <w:pPr>
        <w:pStyle w:val="a4"/>
        <w:ind w:leftChars="0" w:left="720"/>
        <w:rPr>
          <w:rFonts w:ascii="細明體" w:eastAsia="細明體" w:hAnsi="細明體"/>
        </w:rPr>
      </w:pPr>
      <w:r w:rsidRPr="00607088">
        <w:rPr>
          <w:rFonts w:ascii="細明體" w:eastAsia="細明體" w:hAnsi="細明體" w:hint="eastAsia"/>
        </w:rPr>
        <w:t>(2)</w:t>
      </w:r>
      <w:r w:rsidR="001C68F2" w:rsidRPr="00607088">
        <w:rPr>
          <w:rFonts w:ascii="細明體" w:eastAsia="細明體" w:hAnsi="細明體" w:hint="eastAsia"/>
        </w:rPr>
        <w:t xml:space="preserve"> </w:t>
      </w:r>
      <m:oMath>
        <m:rad>
          <m:radPr>
            <m:degHide m:val="1"/>
            <m:ctrlPr>
              <w:rPr>
                <w:rFonts w:ascii="Cambria Math" w:eastAsia="細明體" w:hAnsi="Cambria Math"/>
              </w:rPr>
            </m:ctrlPr>
          </m:radPr>
          <m:deg/>
          <m:e>
            <m:r>
              <w:rPr>
                <w:rFonts w:ascii="Cambria Math" w:eastAsia="細明體" w:hAnsi="Cambria Math" w:hint="eastAsia"/>
              </w:rPr>
              <m:t>75</m:t>
            </m:r>
          </m:e>
        </m:rad>
        <m:r>
          <w:rPr>
            <w:rFonts w:ascii="MS Gothic" w:eastAsia="MS Gothic" w:hAnsi="MS Gothic" w:cs="MS Gothic" w:hint="eastAsia"/>
          </w:rPr>
          <m:t>-</m:t>
        </m:r>
        <m:rad>
          <m:radPr>
            <m:degHide m:val="1"/>
            <m:ctrlPr>
              <w:rPr>
                <w:rFonts w:ascii="Cambria Math" w:eastAsia="細明體" w:hAnsi="Cambria Math"/>
                <w:i/>
              </w:rPr>
            </m:ctrlPr>
          </m:radPr>
          <m:deg/>
          <m:e>
            <m:r>
              <w:rPr>
                <w:rFonts w:ascii="Cambria Math" w:eastAsia="細明體" w:hAnsi="Cambria Math" w:hint="eastAsia"/>
              </w:rPr>
              <m:t>72</m:t>
            </m:r>
          </m:e>
        </m:rad>
        <m:r>
          <w:rPr>
            <w:rFonts w:ascii="Cambria Math" w:eastAsia="細明體" w:hAnsi="Cambria Math" w:hint="eastAsia"/>
          </w:rPr>
          <m:t>+</m:t>
        </m:r>
        <m:rad>
          <m:radPr>
            <m:degHide m:val="1"/>
            <m:ctrlPr>
              <w:rPr>
                <w:rFonts w:ascii="Cambria Math" w:eastAsia="細明體" w:hAnsi="Cambria Math"/>
                <w:i/>
              </w:rPr>
            </m:ctrlPr>
          </m:radPr>
          <m:deg/>
          <m:e>
            <m:r>
              <w:rPr>
                <w:rFonts w:ascii="Cambria Math" w:eastAsia="細明體" w:hAnsi="Cambria Math" w:hint="eastAsia"/>
              </w:rPr>
              <m:t>48</m:t>
            </m:r>
          </m:e>
        </m:rad>
        <m:r>
          <w:rPr>
            <w:rFonts w:ascii="Cambria Math" w:eastAsia="細明體" w:hAnsi="Cambria Math"/>
          </w:rPr>
          <m:t>=</m:t>
        </m:r>
      </m:oMath>
      <w:r w:rsidR="00D27DAE" w:rsidRPr="00607088">
        <w:rPr>
          <w:rFonts w:ascii="細明體" w:eastAsia="細明體" w:hAnsi="細明體" w:hint="eastAsia"/>
        </w:rPr>
        <w:t xml:space="preserve"> </w:t>
      </w:r>
      <w:r w:rsidR="00D27DAE" w:rsidRPr="00607088">
        <w:rPr>
          <w:rFonts w:ascii="細明體" w:eastAsia="細明體" w:hAnsi="細明體" w:hint="eastAsia"/>
          <w:u w:val="single"/>
        </w:rPr>
        <w:t xml:space="preserve">          </w:t>
      </w:r>
    </w:p>
    <w:p w:rsidR="00941D8D" w:rsidRPr="00607088" w:rsidRDefault="00941D8D" w:rsidP="00F01325">
      <w:pPr>
        <w:pStyle w:val="a4"/>
        <w:ind w:leftChars="0" w:left="720"/>
        <w:rPr>
          <w:rFonts w:ascii="細明體" w:eastAsia="細明體" w:hAnsi="細明體"/>
          <w:sz w:val="28"/>
          <w:szCs w:val="28"/>
        </w:rPr>
      </w:pPr>
      <w:r w:rsidRPr="00607088">
        <w:rPr>
          <w:rFonts w:ascii="細明體" w:eastAsia="細明體" w:hAnsi="細明體" w:hint="eastAsia"/>
        </w:rPr>
        <w:t>(3)</w:t>
      </w:r>
      <w:r w:rsidR="001C68F2" w:rsidRPr="00607088">
        <w:rPr>
          <w:rFonts w:ascii="細明體" w:eastAsia="細明體" w:hAnsi="細明體" w:hint="eastAsia"/>
        </w:rPr>
        <w:t xml:space="preserve"> </w:t>
      </w:r>
      <m:oMath>
        <m:f>
          <m:fPr>
            <m:ctrlPr>
              <w:rPr>
                <w:rFonts w:ascii="Cambria Math" w:eastAsia="細明體" w:hAnsi="Cambria Math"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細明體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="細明體" w:hAnsi="Cambria Math" w:hint="eastAsia"/>
                    <w:sz w:val="28"/>
                    <w:szCs w:val="28"/>
                  </w:rPr>
                  <m:t>3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eastAsia="細明體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="細明體" w:hAnsi="Cambria Math" w:hint="eastAsia"/>
                    <w:sz w:val="28"/>
                    <w:szCs w:val="28"/>
                  </w:rPr>
                  <m:t>2</m:t>
                </m:r>
              </m:e>
            </m:rad>
          </m:den>
        </m:f>
        <m:r>
          <w:rPr>
            <w:rFonts w:ascii="Cambria Math" w:eastAsia="細明體" w:hAnsi="Cambria Math"/>
            <w:sz w:val="28"/>
            <w:szCs w:val="28"/>
          </w:rPr>
          <m:t>×</m:t>
        </m:r>
        <m:f>
          <m:fPr>
            <m:ctrlPr>
              <w:rPr>
                <w:rFonts w:ascii="Cambria Math" w:eastAsia="細明體" w:hAnsi="Cambria Math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細明體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="細明體" w:hAnsi="Cambria Math" w:hint="eastAsia"/>
                    <w:sz w:val="28"/>
                    <w:szCs w:val="28"/>
                  </w:rPr>
                  <m:t>14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eastAsia="細明體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="細明體" w:hAnsi="Cambria Math" w:hint="eastAsia"/>
                    <w:sz w:val="28"/>
                    <w:szCs w:val="28"/>
                  </w:rPr>
                  <m:t>10</m:t>
                </m:r>
              </m:e>
            </m:rad>
          </m:den>
        </m:f>
        <m:r>
          <m:rPr>
            <m:sty m:val="p"/>
          </m:rPr>
          <w:rPr>
            <w:rFonts w:ascii="Cambria Math" w:eastAsia="細明體" w:hAnsi="Cambria Math"/>
            <w:sz w:val="28"/>
            <w:szCs w:val="28"/>
          </w:rPr>
          <m:t>÷</m:t>
        </m:r>
        <m:rad>
          <m:radPr>
            <m:degHide m:val="1"/>
            <m:ctrlPr>
              <w:rPr>
                <w:rFonts w:ascii="Cambria Math" w:eastAsia="細明體" w:hAnsi="Cambria Math"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="細明體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細明體" w:hAnsi="Cambria Math" w:hint="eastAsia"/>
                    <w:sz w:val="28"/>
                    <w:szCs w:val="28"/>
                  </w:rPr>
                  <m:t>21</m:t>
                </m:r>
              </m:num>
              <m:den>
                <m:r>
                  <w:rPr>
                    <w:rFonts w:ascii="Cambria Math" w:eastAsia="細明體" w:hAnsi="Cambria Math" w:hint="eastAsia"/>
                    <w:sz w:val="28"/>
                    <w:szCs w:val="28"/>
                  </w:rPr>
                  <m:t>4</m:t>
                </m:r>
              </m:den>
            </m:f>
          </m:e>
        </m:rad>
        <m:r>
          <w:rPr>
            <w:rFonts w:ascii="Cambria Math" w:eastAsia="細明體" w:hAnsi="Cambria Math"/>
            <w:sz w:val="28"/>
            <w:szCs w:val="28"/>
          </w:rPr>
          <m:t>=</m:t>
        </m:r>
      </m:oMath>
      <w:r w:rsidR="00F01325" w:rsidRPr="00607088">
        <w:rPr>
          <w:rFonts w:ascii="細明體" w:eastAsia="細明體" w:hAnsi="細明體" w:hint="eastAsia"/>
          <w:sz w:val="28"/>
          <w:szCs w:val="28"/>
        </w:rPr>
        <w:t xml:space="preserve"> </w:t>
      </w:r>
      <w:r w:rsidR="00F01325" w:rsidRPr="00607088">
        <w:rPr>
          <w:rFonts w:ascii="細明體" w:eastAsia="細明體" w:hAnsi="細明體" w:hint="eastAsia"/>
          <w:sz w:val="28"/>
          <w:szCs w:val="28"/>
          <w:u w:val="single"/>
        </w:rPr>
        <w:t xml:space="preserve">          </w:t>
      </w:r>
    </w:p>
    <w:p w:rsidR="00F01325" w:rsidRPr="00607088" w:rsidRDefault="00F01325" w:rsidP="00F01325">
      <w:pPr>
        <w:pStyle w:val="a4"/>
        <w:ind w:leftChars="0" w:left="720"/>
        <w:rPr>
          <w:rFonts w:ascii="細明體" w:eastAsia="細明體" w:hAnsi="細明體"/>
          <w:color w:val="000000"/>
          <w:sz w:val="28"/>
          <w:szCs w:val="28"/>
        </w:rPr>
      </w:pPr>
      <w:r w:rsidRPr="00607088">
        <w:rPr>
          <w:rFonts w:ascii="細明體" w:eastAsia="細明體" w:hAnsi="細明體" w:hint="eastAsia"/>
        </w:rPr>
        <w:t xml:space="preserve">(4) </w:t>
      </w:r>
      <m:oMath>
        <m:f>
          <m:fPr>
            <m:ctrlPr>
              <w:rPr>
                <w:rFonts w:ascii="Cambria Math" w:eastAsia="細明體" w:hAnsi="Cambria Math"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="細明體" w:hAnsi="Cambria Math" w:hint="eastAsia"/>
                <w:color w:val="000000"/>
                <w:sz w:val="28"/>
                <w:szCs w:val="28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細明體" w:hAnsi="Cambria Math"/>
                    <w:i/>
                    <w:color w:val="000000"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="細明體" w:hAnsi="Cambria Math"/>
                    <w:color w:val="000000"/>
                    <w:sz w:val="28"/>
                    <w:szCs w:val="28"/>
                  </w:rPr>
                  <m:t>11</m:t>
                </m:r>
              </m:e>
            </m:rad>
            <m:r>
              <w:rPr>
                <w:rFonts w:ascii="MS Gothic" w:eastAsia="MS Gothic" w:hAnsi="MS Gothic" w:cs="MS Gothic" w:hint="eastAsia"/>
                <w:color w:val="000000"/>
                <w:sz w:val="28"/>
                <w:szCs w:val="28"/>
              </w:rPr>
              <m:t>-</m:t>
            </m:r>
            <m:r>
              <w:rPr>
                <w:rFonts w:ascii="Cambria Math" w:eastAsia="細明體" w:hAnsi="Cambria Math" w:hint="eastAsia"/>
                <w:color w:val="000000"/>
                <w:sz w:val="28"/>
                <w:szCs w:val="28"/>
              </w:rPr>
              <m:t>2</m:t>
            </m:r>
          </m:den>
        </m:f>
        <m:r>
          <w:rPr>
            <w:rFonts w:ascii="Cambria Math" w:eastAsia="細明體" w:hAnsi="Cambria Math"/>
            <w:color w:val="000000"/>
            <w:sz w:val="28"/>
            <w:szCs w:val="28"/>
          </w:rPr>
          <m:t>=</m:t>
        </m:r>
      </m:oMath>
      <w:r w:rsidRPr="00607088">
        <w:rPr>
          <w:rFonts w:ascii="細明體" w:eastAsia="細明體" w:hAnsi="細明體" w:hint="eastAsia"/>
          <w:color w:val="000000"/>
          <w:sz w:val="28"/>
          <w:szCs w:val="28"/>
        </w:rPr>
        <w:t xml:space="preserve"> </w:t>
      </w:r>
      <w:r w:rsidRPr="00607088">
        <w:rPr>
          <w:rFonts w:ascii="細明體" w:eastAsia="細明體" w:hAnsi="細明體" w:hint="eastAsia"/>
          <w:color w:val="000000"/>
          <w:sz w:val="28"/>
          <w:szCs w:val="28"/>
          <w:u w:val="single"/>
        </w:rPr>
        <w:t xml:space="preserve">        </w:t>
      </w:r>
    </w:p>
    <w:p w:rsidR="0005463C" w:rsidRPr="00607088" w:rsidRDefault="00B442F6" w:rsidP="00B442F6">
      <w:pPr>
        <w:rPr>
          <w:rFonts w:ascii="細明體" w:eastAsia="細明體" w:hAnsi="細明體"/>
          <w:color w:val="000000"/>
          <w:sz w:val="28"/>
          <w:szCs w:val="28"/>
        </w:rPr>
      </w:pPr>
      <w:r w:rsidRPr="00607088">
        <w:rPr>
          <w:rFonts w:ascii="細明體" w:eastAsia="細明體" w:hAnsi="細明體" w:hint="eastAsia"/>
          <w:color w:val="000000"/>
          <w:sz w:val="28"/>
          <w:szCs w:val="28"/>
        </w:rPr>
        <w:t xml:space="preserve">  </w:t>
      </w:r>
      <w:r w:rsidRPr="0097034F">
        <w:rPr>
          <w:rFonts w:ascii="細明體" w:eastAsia="細明體" w:hAnsi="細明體" w:hint="eastAsia"/>
          <w:color w:val="000000"/>
          <w:szCs w:val="24"/>
        </w:rPr>
        <w:t>2</w:t>
      </w:r>
      <w:r w:rsidRPr="00607088">
        <w:rPr>
          <w:rFonts w:ascii="細明體" w:eastAsia="細明體" w:hAnsi="細明體" w:hint="eastAsia"/>
          <w:color w:val="000000"/>
          <w:sz w:val="28"/>
          <w:szCs w:val="28"/>
        </w:rPr>
        <w:t xml:space="preserve">. </w:t>
      </w:r>
      <w:r w:rsidR="0005463C" w:rsidRPr="00607088">
        <w:rPr>
          <w:rFonts w:ascii="細明體" w:eastAsia="細明體" w:hAnsi="細明體" w:hint="eastAsia"/>
          <w:color w:val="000000"/>
        </w:rPr>
        <w:t>因式分解下列各式</w:t>
      </w:r>
    </w:p>
    <w:p w:rsidR="00436C54" w:rsidRPr="00607088" w:rsidRDefault="00536CFB" w:rsidP="008335A6">
      <w:pPr>
        <w:pStyle w:val="a4"/>
        <w:ind w:leftChars="0" w:left="360"/>
        <w:rPr>
          <w:rFonts w:ascii="細明體" w:eastAsia="細明體" w:hAnsi="細明體"/>
        </w:rPr>
      </w:pPr>
      <w:r w:rsidRPr="00607088">
        <w:rPr>
          <w:rFonts w:ascii="細明體" w:eastAsia="細明體" w:hAnsi="細明體" w:hint="eastAsia"/>
        </w:rPr>
        <w:t xml:space="preserve">   (1) </w:t>
      </w:r>
      <m:oMath>
        <m:sSup>
          <m:sSupPr>
            <m:ctrlPr>
              <w:rPr>
                <w:rFonts w:ascii="Cambria Math" w:eastAsia="細明體" w:hAnsi="Cambria Math"/>
                <w:color w:val="000000"/>
              </w:rPr>
            </m:ctrlPr>
          </m:sSupPr>
          <m:e>
            <m:r>
              <w:rPr>
                <w:rFonts w:ascii="Cambria Math" w:eastAsia="細明體" w:hAnsi="Cambria Math" w:hint="eastAsia"/>
                <w:color w:val="000000"/>
              </w:rPr>
              <m:t>10</m:t>
            </m:r>
            <m:r>
              <w:rPr>
                <w:rFonts w:ascii="Cambria Math" w:eastAsia="細明體" w:hAnsi="Cambria Math"/>
                <w:color w:val="000000"/>
              </w:rPr>
              <m:t>x</m:t>
            </m:r>
          </m:e>
          <m:sup>
            <m:r>
              <w:rPr>
                <w:rFonts w:ascii="Cambria Math" w:eastAsia="細明體" w:hAnsi="Cambria Math"/>
                <w:color w:val="000000"/>
              </w:rPr>
              <m:t>2</m:t>
            </m:r>
          </m:sup>
        </m:sSup>
        <m:r>
          <w:rPr>
            <w:rFonts w:ascii="Cambria Math" w:eastAsia="細明體" w:hAnsi="Cambria Math" w:hint="eastAsia"/>
            <w:color w:val="000000"/>
          </w:rPr>
          <m:t>+3</m:t>
        </m:r>
        <m:r>
          <w:rPr>
            <w:rFonts w:ascii="Cambria Math" w:eastAsia="細明體" w:hAnsi="Cambria Math"/>
            <w:color w:val="000000"/>
          </w:rPr>
          <m:t>x</m:t>
        </m:r>
        <m:r>
          <w:rPr>
            <w:rFonts w:ascii="Cambria Math" w:eastAsia="細明體" w:hAnsi="Cambria Math" w:hint="eastAsia"/>
            <w:color w:val="000000"/>
          </w:rPr>
          <m:t>＝</m:t>
        </m:r>
      </m:oMath>
      <w:r w:rsidRPr="00607088">
        <w:rPr>
          <w:rFonts w:ascii="細明體" w:eastAsia="細明體" w:hAnsi="細明體" w:hint="eastAsia"/>
          <w:color w:val="000000"/>
        </w:rPr>
        <w:t xml:space="preserve"> </w:t>
      </w:r>
      <w:r w:rsidRPr="00607088">
        <w:rPr>
          <w:rFonts w:ascii="細明體" w:eastAsia="細明體" w:hAnsi="細明體" w:hint="eastAsia"/>
          <w:color w:val="000000"/>
          <w:sz w:val="28"/>
          <w:szCs w:val="28"/>
          <w:u w:val="single"/>
        </w:rPr>
        <w:t xml:space="preserve">        </w:t>
      </w:r>
    </w:p>
    <w:p w:rsidR="00536CFB" w:rsidRPr="00607088" w:rsidRDefault="004605E6" w:rsidP="008335A6">
      <w:pPr>
        <w:pStyle w:val="a4"/>
        <w:ind w:leftChars="0" w:left="360"/>
        <w:rPr>
          <w:rFonts w:ascii="細明體" w:eastAsia="細明體" w:hAnsi="細明體"/>
          <w:u w:val="single"/>
        </w:rPr>
      </w:pPr>
      <w:r w:rsidRPr="00607088">
        <w:rPr>
          <w:rFonts w:ascii="細明體" w:eastAsia="細明體" w:hAnsi="細明體" w:hint="eastAsia"/>
        </w:rPr>
        <w:t xml:space="preserve"> </w:t>
      </w:r>
      <w:r w:rsidRPr="00607088">
        <w:rPr>
          <w:rFonts w:ascii="細明體" w:eastAsia="細明體" w:hAnsi="細明體"/>
        </w:rPr>
        <w:t xml:space="preserve">  (2) </w:t>
      </w:r>
      <m:oMath>
        <m:r>
          <m:rPr>
            <m:sty m:val="p"/>
          </m:rPr>
          <w:rPr>
            <w:rFonts w:ascii="Cambria Math" w:eastAsia="細明體" w:hAnsi="Cambria Math"/>
          </w:rPr>
          <m:t>3x</m:t>
        </m:r>
        <m:d>
          <m:dPr>
            <m:ctrlPr>
              <w:rPr>
                <w:rFonts w:ascii="Cambria Math" w:eastAsia="細明體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細明體" w:hAnsi="Cambria Math"/>
              </w:rPr>
              <m:t>2x-1</m:t>
            </m:r>
          </m:e>
        </m:d>
        <m:r>
          <m:rPr>
            <m:sty m:val="p"/>
          </m:rPr>
          <w:rPr>
            <w:rFonts w:ascii="Cambria Math" w:eastAsia="細明體" w:hAnsi="Cambria Math"/>
          </w:rPr>
          <m:t>+5</m:t>
        </m:r>
        <m:d>
          <m:dPr>
            <m:ctrlPr>
              <w:rPr>
                <w:rFonts w:ascii="Cambria Math" w:eastAsia="細明體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細明體" w:hAnsi="Cambria Math"/>
              </w:rPr>
              <m:t>2x-1</m:t>
            </m:r>
          </m:e>
        </m:d>
        <m:r>
          <m:rPr>
            <m:sty m:val="p"/>
          </m:rPr>
          <w:rPr>
            <w:rFonts w:ascii="Cambria Math" w:eastAsia="細明體" w:hAnsi="Cambria Math"/>
          </w:rPr>
          <m:t>=</m:t>
        </m:r>
      </m:oMath>
      <w:r w:rsidR="007B5954" w:rsidRPr="00607088">
        <w:rPr>
          <w:rFonts w:ascii="細明體" w:eastAsia="細明體" w:hAnsi="細明體" w:hint="eastAsia"/>
        </w:rPr>
        <w:t xml:space="preserve"> </w:t>
      </w:r>
      <w:r w:rsidR="007B5954" w:rsidRPr="00607088">
        <w:rPr>
          <w:rFonts w:ascii="細明體" w:eastAsia="細明體" w:hAnsi="細明體"/>
          <w:u w:val="single"/>
        </w:rPr>
        <w:t xml:space="preserve">            </w:t>
      </w:r>
    </w:p>
    <w:p w:rsidR="004605E6" w:rsidRPr="00607088" w:rsidRDefault="004605E6" w:rsidP="008335A6">
      <w:pPr>
        <w:pStyle w:val="a4"/>
        <w:ind w:leftChars="0" w:left="360"/>
        <w:rPr>
          <w:rFonts w:ascii="細明體" w:eastAsia="細明體" w:hAnsi="細明體"/>
        </w:rPr>
      </w:pPr>
      <w:r w:rsidRPr="00607088">
        <w:rPr>
          <w:rFonts w:ascii="細明體" w:eastAsia="細明體" w:hAnsi="細明體" w:hint="eastAsia"/>
        </w:rPr>
        <w:t xml:space="preserve"> </w:t>
      </w:r>
      <w:r w:rsidRPr="00607088">
        <w:rPr>
          <w:rFonts w:ascii="細明體" w:eastAsia="細明體" w:hAnsi="細明體"/>
        </w:rPr>
        <w:t xml:space="preserve">  (3) </w:t>
      </w:r>
      <m:oMath>
        <m:r>
          <m:rPr>
            <m:sty m:val="p"/>
          </m:rPr>
          <w:rPr>
            <w:rFonts w:ascii="Cambria Math" w:eastAsia="細明體" w:hAnsi="Cambria Math"/>
          </w:rPr>
          <m:t>5</m:t>
        </m:r>
        <m:sSup>
          <m:sSupPr>
            <m:ctrlPr>
              <w:rPr>
                <w:rFonts w:ascii="Cambria Math" w:eastAsia="細明體" w:hAnsi="Cambria Math"/>
              </w:rPr>
            </m:ctrlPr>
          </m:sSupPr>
          <m:e>
            <m:r>
              <w:rPr>
                <w:rFonts w:ascii="Cambria Math" w:eastAsia="細明體" w:hAnsi="Cambria Math"/>
              </w:rPr>
              <m:t>x</m:t>
            </m:r>
          </m:e>
          <m:sup>
            <m:r>
              <w:rPr>
                <w:rFonts w:ascii="Cambria Math" w:eastAsia="細明體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eastAsia="細明體" w:hAnsi="Cambria Math"/>
          </w:rPr>
          <m:t>-17x-12=</m:t>
        </m:r>
      </m:oMath>
      <w:r w:rsidR="00F3301E" w:rsidRPr="00607088">
        <w:rPr>
          <w:rFonts w:ascii="細明體" w:eastAsia="細明體" w:hAnsi="細明體" w:hint="eastAsia"/>
        </w:rPr>
        <w:t xml:space="preserve"> </w:t>
      </w:r>
      <w:r w:rsidR="00F3301E" w:rsidRPr="00607088">
        <w:rPr>
          <w:rFonts w:ascii="細明體" w:eastAsia="細明體" w:hAnsi="細明體"/>
          <w:u w:val="single"/>
        </w:rPr>
        <w:t xml:space="preserve">            </w:t>
      </w:r>
    </w:p>
    <w:p w:rsidR="00E97B2F" w:rsidRPr="00607088" w:rsidRDefault="00E97B2F" w:rsidP="008335A6">
      <w:pPr>
        <w:pStyle w:val="a4"/>
        <w:ind w:leftChars="0" w:left="360"/>
        <w:rPr>
          <w:rFonts w:ascii="細明體" w:eastAsia="細明體" w:hAnsi="細明體"/>
          <w:u w:val="single"/>
        </w:rPr>
      </w:pPr>
      <w:r w:rsidRPr="00607088">
        <w:rPr>
          <w:rFonts w:ascii="細明體" w:eastAsia="細明體" w:hAnsi="細明體" w:hint="eastAsia"/>
        </w:rPr>
        <w:t xml:space="preserve"> </w:t>
      </w:r>
      <w:r w:rsidRPr="00607088">
        <w:rPr>
          <w:rFonts w:ascii="細明體" w:eastAsia="細明體" w:hAnsi="細明體"/>
        </w:rPr>
        <w:t xml:space="preserve">  (4) </w:t>
      </w:r>
      <m:oMath>
        <m:sSup>
          <m:sSupPr>
            <m:ctrlPr>
              <w:rPr>
                <w:rFonts w:ascii="Cambria Math" w:eastAsia="細明體" w:hAnsi="Cambria Math"/>
              </w:rPr>
            </m:ctrlPr>
          </m:sSupPr>
          <m:e>
            <m:r>
              <w:rPr>
                <w:rFonts w:ascii="Cambria Math" w:eastAsia="細明體" w:hAnsi="Cambria Math"/>
              </w:rPr>
              <m:t>(x-1)</m:t>
            </m:r>
          </m:e>
          <m:sup>
            <m:r>
              <w:rPr>
                <w:rFonts w:ascii="Cambria Math" w:eastAsia="細明體" w:hAnsi="Cambria Math"/>
              </w:rPr>
              <m:t>2</m:t>
            </m:r>
          </m:sup>
        </m:sSup>
        <m:r>
          <w:rPr>
            <w:rFonts w:ascii="Cambria Math" w:eastAsia="細明體" w:hAnsi="Cambria Math"/>
          </w:rPr>
          <m:t>-(</m:t>
        </m:r>
        <m:sSup>
          <m:sSupPr>
            <m:ctrlPr>
              <w:rPr>
                <w:rFonts w:ascii="Cambria Math" w:eastAsia="細明體" w:hAnsi="Cambria Math"/>
                <w:i/>
              </w:rPr>
            </m:ctrlPr>
          </m:sSupPr>
          <m:e>
            <m:r>
              <w:rPr>
                <w:rFonts w:ascii="Cambria Math" w:eastAsia="細明體" w:hAnsi="Cambria Math"/>
              </w:rPr>
              <m:t>x</m:t>
            </m:r>
          </m:e>
          <m:sup>
            <m:r>
              <w:rPr>
                <w:rFonts w:ascii="Cambria Math" w:eastAsia="細明體" w:hAnsi="Cambria Math"/>
              </w:rPr>
              <m:t>2</m:t>
            </m:r>
          </m:sup>
        </m:sSup>
        <m:r>
          <w:rPr>
            <w:rFonts w:ascii="Cambria Math" w:eastAsia="細明體" w:hAnsi="Cambria Math"/>
          </w:rPr>
          <m:t>-1)</m:t>
        </m:r>
      </m:oMath>
      <w:r w:rsidR="00673325" w:rsidRPr="00607088">
        <w:rPr>
          <w:rFonts w:ascii="細明體" w:eastAsia="細明體" w:hAnsi="細明體" w:hint="eastAsia"/>
        </w:rPr>
        <w:t xml:space="preserve"> </w:t>
      </w:r>
      <w:r w:rsidR="00673325" w:rsidRPr="00607088">
        <w:rPr>
          <w:rFonts w:ascii="細明體" w:eastAsia="細明體" w:hAnsi="細明體"/>
          <w:u w:val="single"/>
        </w:rPr>
        <w:t xml:space="preserve">            </w:t>
      </w:r>
    </w:p>
    <w:p w:rsidR="00390D81" w:rsidRPr="00607088" w:rsidRDefault="00390D81" w:rsidP="008335A6">
      <w:pPr>
        <w:pStyle w:val="a4"/>
        <w:ind w:leftChars="0" w:left="360"/>
        <w:rPr>
          <w:rFonts w:ascii="細明體" w:eastAsia="細明體" w:hAnsi="細明體"/>
        </w:rPr>
      </w:pPr>
    </w:p>
    <w:p w:rsidR="00B442F6" w:rsidRPr="00607088" w:rsidRDefault="00B442F6" w:rsidP="00B442F6">
      <w:pPr>
        <w:rPr>
          <w:rFonts w:ascii="細明體" w:eastAsia="細明體" w:hAnsi="細明體"/>
          <w:color w:val="000000"/>
          <w:w w:val="25"/>
          <w:u w:val="single"/>
        </w:rPr>
      </w:pPr>
      <w:r w:rsidRPr="00607088">
        <w:rPr>
          <w:rFonts w:ascii="細明體" w:eastAsia="細明體" w:hAnsi="細明體" w:hint="eastAsia"/>
        </w:rPr>
        <w:t xml:space="preserve">  3.</w:t>
      </w:r>
      <w:r w:rsidRPr="00607088">
        <w:rPr>
          <w:rFonts w:ascii="細明體" w:eastAsia="細明體" w:hAnsi="細明體" w:hint="eastAsia"/>
          <w:color w:val="000000"/>
        </w:rPr>
        <w:t>若</w:t>
      </w:r>
      <w:r w:rsidRPr="00607088">
        <w:rPr>
          <w:rFonts w:ascii="細明體" w:eastAsia="細明體" w:hAnsi="細明體" w:hint="eastAsia"/>
          <w:color w:val="000000"/>
          <w:w w:val="25"/>
        </w:rPr>
        <w:t xml:space="preserve">　　　</w:t>
      </w:r>
      <w:r w:rsidRPr="00607088">
        <w:rPr>
          <w:rFonts w:ascii="細明體" w:eastAsia="細明體" w:hAnsi="細明體" w:hint="eastAsia"/>
          <w:color w:val="000000"/>
        </w:rPr>
        <w:t>2</w:t>
      </w:r>
      <w:r w:rsidRPr="00607088">
        <w:rPr>
          <w:rFonts w:ascii="細明體" w:eastAsia="細明體" w:hAnsi="細明體" w:hint="eastAsia"/>
          <w:i/>
          <w:color w:val="000000"/>
        </w:rPr>
        <w:t>x</w:t>
      </w:r>
      <m:oMath>
        <m:r>
          <w:rPr>
            <w:rFonts w:ascii="Cambria Math" w:eastAsia="細明體" w:hAnsi="Cambria Math"/>
          </w:rPr>
          <m:t>-</m:t>
        </m:r>
      </m:oMath>
      <w:r w:rsidRPr="00607088">
        <w:rPr>
          <w:rFonts w:ascii="細明體" w:eastAsia="細明體" w:hAnsi="細明體" w:hint="eastAsia"/>
          <w:color w:val="000000"/>
        </w:rPr>
        <w:t>3</w:t>
      </w:r>
      <w:r w:rsidR="00390D81" w:rsidRPr="00607088">
        <w:rPr>
          <w:rFonts w:ascii="細明體" w:eastAsia="細明體" w:hAnsi="細明體" w:hint="eastAsia"/>
          <w:color w:val="000000"/>
        </w:rPr>
        <w:t xml:space="preserve"> 是</w:t>
      </w:r>
      <m:oMath>
        <m:r>
          <m:rPr>
            <m:sty m:val="p"/>
          </m:rPr>
          <w:rPr>
            <w:rFonts w:ascii="Cambria Math" w:eastAsia="細明體" w:hAnsi="Cambria Math" w:hint="eastAsia"/>
            <w:color w:val="000000"/>
          </w:rPr>
          <m:t xml:space="preserve"> </m:t>
        </m:r>
        <m:r>
          <m:rPr>
            <m:sty m:val="p"/>
          </m:rPr>
          <w:rPr>
            <w:rFonts w:ascii="Cambria Math" w:eastAsia="細明體" w:hAnsi="Cambria Math"/>
          </w:rPr>
          <m:t>6</m:t>
        </m:r>
        <m:sSup>
          <m:sSupPr>
            <m:ctrlPr>
              <w:rPr>
                <w:rFonts w:ascii="Cambria Math" w:eastAsia="細明體" w:hAnsi="Cambria Math"/>
              </w:rPr>
            </m:ctrlPr>
          </m:sSupPr>
          <m:e>
            <m:r>
              <w:rPr>
                <w:rFonts w:ascii="Cambria Math" w:eastAsia="細明體" w:hAnsi="Cambria Math"/>
              </w:rPr>
              <m:t>x</m:t>
            </m:r>
          </m:e>
          <m:sup>
            <m:r>
              <w:rPr>
                <w:rFonts w:ascii="Cambria Math" w:eastAsia="細明體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eastAsia="細明體" w:hAnsi="Cambria Math"/>
          </w:rPr>
          <m:t>+mx+15</m:t>
        </m:r>
      </m:oMath>
      <w:r w:rsidRPr="00607088">
        <w:rPr>
          <w:rFonts w:ascii="細明體" w:eastAsia="細明體" w:hAnsi="細明體" w:hint="eastAsia"/>
          <w:color w:val="000000"/>
        </w:rPr>
        <w:t>的</w:t>
      </w:r>
      <w:r w:rsidR="00390D81" w:rsidRPr="00607088">
        <w:rPr>
          <w:rFonts w:ascii="細明體" w:eastAsia="細明體" w:hAnsi="細明體" w:hint="eastAsia"/>
          <w:color w:val="000000"/>
        </w:rPr>
        <w:t>因</w:t>
      </w:r>
      <w:r w:rsidRPr="00607088">
        <w:rPr>
          <w:rFonts w:ascii="細明體" w:eastAsia="細明體" w:hAnsi="細明體" w:hint="eastAsia"/>
          <w:color w:val="000000"/>
        </w:rPr>
        <w:t>式</w:t>
      </w:r>
      <w:r w:rsidR="00390D81" w:rsidRPr="00607088">
        <w:rPr>
          <w:rFonts w:ascii="細明體" w:eastAsia="細明體" w:hAnsi="細明體" w:hint="eastAsia"/>
          <w:color w:val="000000"/>
        </w:rPr>
        <w:t>，則m</w:t>
      </w:r>
      <w:r w:rsidR="00390D81" w:rsidRPr="00607088">
        <w:rPr>
          <w:rFonts w:ascii="細明體" w:eastAsia="細明體" w:hAnsi="細明體"/>
          <w:color w:val="000000"/>
        </w:rPr>
        <w:t xml:space="preserve"> = </w:t>
      </w:r>
      <w:r w:rsidR="00390D81" w:rsidRPr="00607088">
        <w:rPr>
          <w:rFonts w:ascii="細明體" w:eastAsia="細明體" w:hAnsi="細明體"/>
          <w:color w:val="000000"/>
          <w:u w:val="single"/>
        </w:rPr>
        <w:t xml:space="preserve">       </w:t>
      </w:r>
    </w:p>
    <w:p w:rsidR="00B442F6" w:rsidRPr="00C51409" w:rsidRDefault="00B442F6" w:rsidP="00C51409">
      <w:pPr>
        <w:rPr>
          <w:rFonts w:ascii="細明體" w:eastAsia="細明體" w:hAnsi="細明體"/>
        </w:rPr>
      </w:pPr>
    </w:p>
    <w:p w:rsidR="00011C11" w:rsidRPr="00607088" w:rsidRDefault="00B442F6" w:rsidP="00011C11">
      <w:pPr>
        <w:ind w:firstLineChars="100" w:firstLine="240"/>
        <w:rPr>
          <w:rFonts w:ascii="細明體" w:eastAsia="細明體" w:hAnsi="細明體"/>
          <w:color w:val="000000"/>
        </w:rPr>
      </w:pPr>
      <w:r w:rsidRPr="00607088">
        <w:rPr>
          <w:rFonts w:ascii="細明體" w:eastAsia="細明體" w:hAnsi="細明體" w:hint="eastAsia"/>
        </w:rPr>
        <w:t>4</w:t>
      </w:r>
      <w:r w:rsidR="00011C11" w:rsidRPr="00607088">
        <w:rPr>
          <w:rFonts w:ascii="細明體" w:eastAsia="細明體" w:hAnsi="細明體"/>
        </w:rPr>
        <w:t>.</w:t>
      </w:r>
      <w:r w:rsidR="00AC54F1" w:rsidRPr="00607088">
        <w:rPr>
          <w:rFonts w:ascii="細明體" w:eastAsia="細明體" w:hAnsi="細明體" w:hint="eastAsia"/>
          <w:color w:val="000000"/>
        </w:rPr>
        <w:t>如圖，矩形</w:t>
      </w:r>
      <w:r w:rsidR="00AC54F1" w:rsidRPr="00607088">
        <w:rPr>
          <w:rFonts w:ascii="細明體" w:eastAsia="細明體" w:hAnsi="細明體" w:hint="eastAsia"/>
          <w:color w:val="000000"/>
          <w:w w:val="25"/>
        </w:rPr>
        <w:t xml:space="preserve">　</w:t>
      </w:r>
      <w:r w:rsidR="00AC54F1" w:rsidRPr="00607088">
        <w:rPr>
          <w:rFonts w:ascii="細明體" w:eastAsia="細明體" w:hAnsi="細明體" w:hint="eastAsia"/>
          <w:i/>
          <w:color w:val="000000"/>
        </w:rPr>
        <w:t>ABCD</w:t>
      </w:r>
      <w:r w:rsidR="00AC54F1" w:rsidRPr="00607088">
        <w:rPr>
          <w:rFonts w:ascii="細明體" w:eastAsia="細明體" w:hAnsi="細明體" w:hint="eastAsia"/>
          <w:color w:val="000000"/>
          <w:w w:val="25"/>
        </w:rPr>
        <w:t xml:space="preserve">　</w:t>
      </w:r>
      <w:r w:rsidR="00AC54F1" w:rsidRPr="00607088">
        <w:rPr>
          <w:rFonts w:ascii="細明體" w:eastAsia="細明體" w:hAnsi="細明體" w:hint="eastAsia"/>
          <w:color w:val="000000"/>
        </w:rPr>
        <w:t>中，</w:t>
      </w:r>
      <m:oMath>
        <m:bar>
          <m:barPr>
            <m:pos m:val="top"/>
            <m:ctrlPr>
              <w:rPr>
                <w:rFonts w:ascii="Cambria Math" w:eastAsia="細明體" w:hAnsi="Cambria Math"/>
                <w:i/>
                <w:color w:val="000000"/>
              </w:rPr>
            </m:ctrlPr>
          </m:barPr>
          <m:e>
            <m:r>
              <w:rPr>
                <w:rFonts w:ascii="Cambria Math" w:eastAsia="細明體" w:hAnsi="Cambria Math"/>
                <w:color w:val="000000"/>
              </w:rPr>
              <m:t>BC</m:t>
            </m:r>
          </m:e>
        </m:bar>
      </m:oMath>
      <w:r w:rsidR="00AC54F1" w:rsidRPr="00607088">
        <w:rPr>
          <w:rFonts w:ascii="細明體" w:eastAsia="細明體" w:hAnsi="細明體" w:hint="eastAsia"/>
          <w:color w:val="000000"/>
        </w:rPr>
        <w:t>上一點</w:t>
      </w:r>
      <w:r w:rsidR="00AC54F1" w:rsidRPr="00607088">
        <w:rPr>
          <w:rFonts w:ascii="細明體" w:eastAsia="細明體" w:hAnsi="細明體" w:hint="eastAsia"/>
          <w:color w:val="000000"/>
          <w:w w:val="25"/>
        </w:rPr>
        <w:t xml:space="preserve">　</w:t>
      </w:r>
      <w:r w:rsidR="00AC54F1" w:rsidRPr="00607088">
        <w:rPr>
          <w:rFonts w:ascii="細明體" w:eastAsia="細明體" w:hAnsi="細明體" w:hint="eastAsia"/>
          <w:i/>
          <w:color w:val="000000"/>
        </w:rPr>
        <w:t>E</w:t>
      </w:r>
      <w:r w:rsidR="00AC54F1" w:rsidRPr="00607088">
        <w:rPr>
          <w:rFonts w:ascii="細明體" w:eastAsia="細明體" w:hAnsi="細明體" w:hint="eastAsia"/>
          <w:color w:val="000000"/>
          <w:w w:val="25"/>
        </w:rPr>
        <w:t xml:space="preserve">　</w:t>
      </w:r>
      <w:r w:rsidR="00AC54F1" w:rsidRPr="00607088">
        <w:rPr>
          <w:rFonts w:ascii="細明體" w:eastAsia="細明體" w:hAnsi="細明體" w:hint="eastAsia"/>
          <w:color w:val="000000"/>
        </w:rPr>
        <w:t>使得</w:t>
      </w:r>
      <m:oMath>
        <m:bar>
          <m:barPr>
            <m:pos m:val="top"/>
            <m:ctrlPr>
              <w:rPr>
                <w:rFonts w:ascii="Cambria Math" w:eastAsia="細明體" w:hAnsi="Cambria Math"/>
                <w:i/>
                <w:color w:val="000000"/>
              </w:rPr>
            </m:ctrlPr>
          </m:barPr>
          <m:e>
            <m:r>
              <w:rPr>
                <w:rFonts w:ascii="Cambria Math" w:eastAsia="細明體" w:hAnsi="Cambria Math"/>
                <w:color w:val="000000"/>
              </w:rPr>
              <m:t>AE</m:t>
            </m:r>
          </m:e>
        </m:bar>
      </m:oMath>
      <w:r w:rsidR="00AC54F1" w:rsidRPr="00607088">
        <w:rPr>
          <w:rFonts w:ascii="細明體" w:eastAsia="細明體" w:hAnsi="細明體" w:hint="eastAsia"/>
          <w:color w:val="000000"/>
        </w:rPr>
        <w:t>⊥</w:t>
      </w:r>
      <m:oMath>
        <m:bar>
          <m:barPr>
            <m:pos m:val="top"/>
            <m:ctrlPr>
              <w:rPr>
                <w:rFonts w:ascii="Cambria Math" w:eastAsia="細明體" w:hAnsi="Cambria Math"/>
                <w:i/>
                <w:color w:val="000000"/>
              </w:rPr>
            </m:ctrlPr>
          </m:barPr>
          <m:e>
            <m:r>
              <w:rPr>
                <w:rFonts w:ascii="Cambria Math" w:eastAsia="細明體" w:hAnsi="Cambria Math"/>
                <w:color w:val="000000"/>
              </w:rPr>
              <m:t>DE</m:t>
            </m:r>
          </m:e>
        </m:bar>
      </m:oMath>
      <w:r w:rsidR="00AC54F1" w:rsidRPr="00607088">
        <w:rPr>
          <w:rFonts w:ascii="細明體" w:eastAsia="細明體" w:hAnsi="細明體" w:hint="eastAsia"/>
          <w:color w:val="000000"/>
        </w:rPr>
        <w:t>，</w:t>
      </w:r>
    </w:p>
    <w:p w:rsidR="00807748" w:rsidRDefault="00AC54F1" w:rsidP="00011C11">
      <w:pPr>
        <w:ind w:firstLineChars="200" w:firstLine="480"/>
        <w:rPr>
          <w:rFonts w:ascii="細明體" w:eastAsia="細明體" w:hAnsi="細明體"/>
          <w:color w:val="000000"/>
        </w:rPr>
      </w:pPr>
      <w:r w:rsidRPr="00607088">
        <w:rPr>
          <w:rFonts w:ascii="細明體" w:eastAsia="細明體" w:hAnsi="細明體" w:hint="eastAsia"/>
          <w:color w:val="000000"/>
        </w:rPr>
        <w:t>若</w:t>
      </w:r>
      <m:oMath>
        <m:r>
          <w:rPr>
            <w:rFonts w:ascii="Cambria Math" w:eastAsia="細明體" w:hAnsi="Cambria Math" w:hint="eastAsia"/>
            <w:color w:val="000000" w:themeColor="text1"/>
          </w:rPr>
          <m:t xml:space="preserve"> </m:t>
        </m:r>
        <m:bar>
          <m:barPr>
            <m:pos m:val="top"/>
            <m:ctrlPr>
              <w:rPr>
                <w:rFonts w:ascii="Cambria Math" w:eastAsia="細明體" w:hAnsi="Cambria Math"/>
                <w:i/>
                <w:color w:val="000000" w:themeColor="text1"/>
              </w:rPr>
            </m:ctrlPr>
          </m:barPr>
          <m:e>
            <m:r>
              <w:rPr>
                <w:rFonts w:ascii="Cambria Math" w:eastAsia="細明體" w:hAnsi="Cambria Math"/>
                <w:color w:val="000000" w:themeColor="text1"/>
              </w:rPr>
              <m:t>AE</m:t>
            </m:r>
          </m:e>
        </m:bar>
      </m:oMath>
      <w:r w:rsidRPr="00607088">
        <w:rPr>
          <w:rFonts w:ascii="細明體" w:eastAsia="細明體" w:hAnsi="細明體" w:hint="eastAsia"/>
          <w:color w:val="000000" w:themeColor="text1"/>
        </w:rPr>
        <w:t>＝</w:t>
      </w:r>
      <w:r w:rsidR="004E2B03" w:rsidRPr="00607088">
        <w:rPr>
          <w:rFonts w:ascii="細明體" w:eastAsia="細明體" w:hAnsi="細明體"/>
          <w:color w:val="000000" w:themeColor="text1"/>
        </w:rPr>
        <w:t>5</w:t>
      </w:r>
      <w:r w:rsidRPr="00607088">
        <w:rPr>
          <w:rFonts w:ascii="細明體" w:eastAsia="細明體" w:hAnsi="細明體" w:hint="eastAsia"/>
          <w:color w:val="000000" w:themeColor="text1"/>
        </w:rPr>
        <w:t>，</w:t>
      </w:r>
      <m:oMath>
        <m:bar>
          <m:barPr>
            <m:pos m:val="top"/>
            <m:ctrlPr>
              <w:rPr>
                <w:rFonts w:ascii="Cambria Math" w:eastAsia="細明體" w:hAnsi="Cambria Math"/>
                <w:i/>
                <w:color w:val="000000" w:themeColor="text1"/>
              </w:rPr>
            </m:ctrlPr>
          </m:barPr>
          <m:e>
            <m:r>
              <w:rPr>
                <w:rFonts w:ascii="Cambria Math" w:eastAsia="細明體" w:hAnsi="Cambria Math"/>
                <w:color w:val="000000" w:themeColor="text1"/>
              </w:rPr>
              <m:t>DE</m:t>
            </m:r>
          </m:e>
        </m:bar>
      </m:oMath>
      <w:r w:rsidRPr="00607088">
        <w:rPr>
          <w:rFonts w:ascii="細明體" w:eastAsia="細明體" w:hAnsi="細明體" w:hint="eastAsia"/>
          <w:color w:val="000000" w:themeColor="text1"/>
        </w:rPr>
        <w:t>＝</w:t>
      </w:r>
      <w:r w:rsidR="004E2B03" w:rsidRPr="00607088">
        <w:rPr>
          <w:rFonts w:ascii="細明體" w:eastAsia="細明體" w:hAnsi="細明體"/>
          <w:color w:val="000000" w:themeColor="text1"/>
        </w:rPr>
        <w:t>12</w:t>
      </w:r>
      <w:r w:rsidRPr="00607088">
        <w:rPr>
          <w:rFonts w:ascii="細明體" w:eastAsia="細明體" w:hAnsi="細明體" w:hint="eastAsia"/>
          <w:color w:val="000000"/>
        </w:rPr>
        <w:t>，求此矩形的面積為</w:t>
      </w:r>
      <w:r w:rsidR="00807748">
        <w:rPr>
          <w:rFonts w:ascii="細明體" w:eastAsia="細明體" w:hAnsi="細明體" w:hint="eastAsia"/>
          <w:color w:val="000000"/>
          <w:u w:val="single"/>
        </w:rPr>
        <w:t xml:space="preserve"> </w:t>
      </w:r>
      <w:r w:rsidR="00807748">
        <w:rPr>
          <w:rFonts w:ascii="細明體" w:eastAsia="細明體" w:hAnsi="細明體"/>
          <w:color w:val="000000"/>
          <w:u w:val="single"/>
        </w:rPr>
        <w:t xml:space="preserve">       </w:t>
      </w:r>
      <w:r w:rsidR="00807748" w:rsidRPr="00807748">
        <w:rPr>
          <w:rFonts w:ascii="細明體" w:eastAsia="細明體" w:hAnsi="細明體"/>
          <w:color w:val="000000"/>
        </w:rPr>
        <w:t>平</w:t>
      </w:r>
    </w:p>
    <w:p w:rsidR="00C32A9D" w:rsidRPr="00607088" w:rsidRDefault="00807748" w:rsidP="00807748">
      <w:pPr>
        <w:ind w:firstLineChars="200" w:firstLine="480"/>
        <w:rPr>
          <w:rFonts w:ascii="細明體" w:eastAsia="細明體" w:hAnsi="細明體"/>
          <w:color w:val="000000"/>
        </w:rPr>
      </w:pPr>
      <w:r w:rsidRPr="00807748">
        <w:rPr>
          <w:rFonts w:ascii="細明體" w:eastAsia="細明體" w:hAnsi="細明體"/>
          <w:color w:val="000000"/>
        </w:rPr>
        <w:t>方單位</w:t>
      </w:r>
    </w:p>
    <w:p w:rsidR="00AC54F1" w:rsidRPr="00607088" w:rsidRDefault="00AC54F1" w:rsidP="00AC54F1">
      <w:pPr>
        <w:pStyle w:val="Normalcd915db1-426d-483c-a32d-b4388a7536bb"/>
        <w:jc w:val="center"/>
        <w:rPr>
          <w:rFonts w:ascii="細明體" w:eastAsia="細明體" w:hAnsi="細明體"/>
        </w:rPr>
      </w:pPr>
      <w:r w:rsidRPr="00607088">
        <w:rPr>
          <w:rFonts w:ascii="細明體" w:eastAsia="細明體" w:hAnsi="細明體"/>
          <w:noProof/>
        </w:rPr>
        <w:drawing>
          <wp:inline distT="0" distB="0" distL="0" distR="0" wp14:anchorId="55DCB2A2" wp14:editId="0EBDCE38">
            <wp:extent cx="1281048" cy="845820"/>
            <wp:effectExtent l="0" t="0" r="0" b="0"/>
            <wp:docPr id="5" name="圖片 5" descr="yY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yYo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1792" cy="846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54F1" w:rsidRDefault="00AC54F1" w:rsidP="008335A6">
      <w:pPr>
        <w:pStyle w:val="a4"/>
        <w:ind w:leftChars="0" w:left="360"/>
        <w:rPr>
          <w:rFonts w:ascii="細明體" w:eastAsia="細明體" w:hAnsi="細明體"/>
        </w:rPr>
      </w:pPr>
    </w:p>
    <w:p w:rsidR="00C51409" w:rsidRPr="00607088" w:rsidRDefault="00C51409" w:rsidP="008335A6">
      <w:pPr>
        <w:pStyle w:val="a4"/>
        <w:ind w:leftChars="0" w:left="360"/>
        <w:rPr>
          <w:rFonts w:ascii="細明體" w:eastAsia="細明體" w:hAnsi="細明體"/>
        </w:rPr>
      </w:pPr>
    </w:p>
    <w:p w:rsidR="009D0FDD" w:rsidRDefault="00861B75" w:rsidP="00B442F6">
      <w:pPr>
        <w:pStyle w:val="Normalcd915db1-426d-483c-a32d-b4388a7536bb"/>
        <w:snapToGrid w:val="0"/>
        <w:ind w:left="480" w:hangingChars="200" w:hanging="480"/>
        <w:rPr>
          <w:rFonts w:ascii="細明體" w:eastAsia="細明體" w:hAnsi="細明體"/>
          <w:color w:val="000000"/>
        </w:rPr>
      </w:pPr>
      <w:r w:rsidRPr="00607088">
        <w:rPr>
          <w:rFonts w:ascii="細明體" w:eastAsia="細明體" w:hAnsi="細明體" w:hint="eastAsia"/>
          <w:color w:val="000000"/>
        </w:rPr>
        <w:t xml:space="preserve">  </w:t>
      </w:r>
      <w:r w:rsidR="00B442F6" w:rsidRPr="00607088">
        <w:rPr>
          <w:rFonts w:ascii="細明體" w:eastAsia="細明體" w:hAnsi="細明體" w:hint="eastAsia"/>
          <w:color w:val="000000"/>
        </w:rPr>
        <w:t>5.</w:t>
      </w:r>
      <w:r w:rsidR="009E1FFE" w:rsidRPr="00607088">
        <w:rPr>
          <w:rFonts w:ascii="細明體" w:eastAsia="細明體" w:hAnsi="細明體" w:hint="eastAsia"/>
          <w:color w:val="000000"/>
        </w:rPr>
        <w:t>如圖，若正方形</w:t>
      </w:r>
      <w:r w:rsidR="009E1FFE" w:rsidRPr="00607088">
        <w:rPr>
          <w:rFonts w:ascii="細明體" w:eastAsia="細明體" w:hAnsi="細明體" w:hint="eastAsia"/>
          <w:color w:val="000000"/>
          <w:w w:val="25"/>
        </w:rPr>
        <w:t xml:space="preserve">　</w:t>
      </w:r>
      <w:r w:rsidR="009E1FFE" w:rsidRPr="00607088">
        <w:rPr>
          <w:rFonts w:ascii="細明體" w:eastAsia="細明體" w:hAnsi="細明體" w:hint="eastAsia"/>
          <w:i/>
          <w:color w:val="000000"/>
        </w:rPr>
        <w:t>ABDE</w:t>
      </w:r>
      <w:r w:rsidR="009E1FFE" w:rsidRPr="00607088">
        <w:rPr>
          <w:rFonts w:ascii="細明體" w:eastAsia="細明體" w:hAnsi="細明體" w:hint="eastAsia"/>
          <w:color w:val="000000"/>
          <w:w w:val="25"/>
        </w:rPr>
        <w:t xml:space="preserve">　</w:t>
      </w:r>
      <w:r w:rsidR="009E1FFE" w:rsidRPr="00607088">
        <w:rPr>
          <w:rFonts w:ascii="細明體" w:eastAsia="細明體" w:hAnsi="細明體" w:hint="eastAsia"/>
          <w:color w:val="000000"/>
        </w:rPr>
        <w:t>的面積是</w:t>
      </w:r>
      <w:r w:rsidR="009E1FFE" w:rsidRPr="00607088">
        <w:rPr>
          <w:rFonts w:ascii="細明體" w:eastAsia="細明體" w:hAnsi="細明體" w:hint="eastAsia"/>
          <w:color w:val="000000"/>
          <w:w w:val="25"/>
        </w:rPr>
        <w:t xml:space="preserve">　</w:t>
      </w:r>
      <w:r w:rsidR="004E2B03" w:rsidRPr="00607088">
        <w:rPr>
          <w:rFonts w:ascii="細明體" w:eastAsia="細明體" w:hAnsi="細明體"/>
          <w:color w:val="000000" w:themeColor="text1"/>
        </w:rPr>
        <w:t>2</w:t>
      </w:r>
      <w:r w:rsidR="005859F6" w:rsidRPr="00607088">
        <w:rPr>
          <w:rFonts w:ascii="細明體" w:eastAsia="細明體" w:hAnsi="細明體" w:hint="eastAsia"/>
          <w:color w:val="000000" w:themeColor="text1"/>
        </w:rPr>
        <w:t>89</w:t>
      </w:r>
      <w:r w:rsidR="009E1FFE" w:rsidRPr="00607088">
        <w:rPr>
          <w:rFonts w:ascii="細明體" w:eastAsia="細明體" w:hAnsi="細明體" w:hint="eastAsia"/>
          <w:color w:val="000000" w:themeColor="text1"/>
          <w:w w:val="25"/>
        </w:rPr>
        <w:t xml:space="preserve">　</w:t>
      </w:r>
      <w:r w:rsidR="009E1FFE" w:rsidRPr="00607088">
        <w:rPr>
          <w:rFonts w:ascii="細明體" w:eastAsia="細明體" w:hAnsi="細明體" w:hint="eastAsia"/>
          <w:color w:val="000000"/>
        </w:rPr>
        <w:t>平方公分，正方形</w:t>
      </w:r>
      <w:r w:rsidR="009E1FFE" w:rsidRPr="00607088">
        <w:rPr>
          <w:rFonts w:ascii="細明體" w:eastAsia="細明體" w:hAnsi="細明體" w:hint="eastAsia"/>
          <w:color w:val="000000"/>
          <w:w w:val="25"/>
        </w:rPr>
        <w:t xml:space="preserve">　</w:t>
      </w:r>
      <w:r w:rsidR="009E1FFE" w:rsidRPr="00607088">
        <w:rPr>
          <w:rFonts w:ascii="細明體" w:eastAsia="細明體" w:hAnsi="細明體" w:hint="eastAsia"/>
          <w:i/>
          <w:color w:val="000000"/>
        </w:rPr>
        <w:t>BCFG</w:t>
      </w:r>
      <w:r w:rsidR="009E1FFE" w:rsidRPr="00607088">
        <w:rPr>
          <w:rFonts w:ascii="細明體" w:eastAsia="細明體" w:hAnsi="細明體" w:hint="eastAsia"/>
          <w:color w:val="000000"/>
          <w:w w:val="25"/>
        </w:rPr>
        <w:t xml:space="preserve">　</w:t>
      </w:r>
      <w:r w:rsidR="009E1FFE" w:rsidRPr="00607088">
        <w:rPr>
          <w:rFonts w:ascii="細明體" w:eastAsia="細明體" w:hAnsi="細明體" w:hint="eastAsia"/>
          <w:color w:val="000000"/>
        </w:rPr>
        <w:t>的面積是</w:t>
      </w:r>
      <w:r w:rsidR="009E1FFE" w:rsidRPr="00607088">
        <w:rPr>
          <w:rFonts w:ascii="細明體" w:eastAsia="細明體" w:hAnsi="細明體" w:hint="eastAsia"/>
          <w:color w:val="000000"/>
          <w:w w:val="25"/>
        </w:rPr>
        <w:t xml:space="preserve">　</w:t>
      </w:r>
      <w:r w:rsidR="005859F6" w:rsidRPr="00607088">
        <w:rPr>
          <w:rFonts w:ascii="細明體" w:eastAsia="細明體" w:hAnsi="細明體" w:hint="eastAsia"/>
          <w:color w:val="000000" w:themeColor="text1"/>
        </w:rPr>
        <w:t>225</w:t>
      </w:r>
      <w:r w:rsidR="009E1FFE" w:rsidRPr="00607088">
        <w:rPr>
          <w:rFonts w:ascii="細明體" w:eastAsia="細明體" w:hAnsi="細明體" w:hint="eastAsia"/>
          <w:color w:val="000000"/>
          <w:w w:val="25"/>
        </w:rPr>
        <w:t xml:space="preserve">　</w:t>
      </w:r>
      <w:r w:rsidR="009E1FFE" w:rsidRPr="00607088">
        <w:rPr>
          <w:rFonts w:ascii="細明體" w:eastAsia="細明體" w:hAnsi="細明體" w:hint="eastAsia"/>
          <w:color w:val="000000"/>
        </w:rPr>
        <w:t>平方公分，則△</w:t>
      </w:r>
      <w:r w:rsidR="009E1FFE" w:rsidRPr="00607088">
        <w:rPr>
          <w:rFonts w:ascii="細明體" w:eastAsia="細明體" w:hAnsi="細明體" w:hint="eastAsia"/>
          <w:i/>
          <w:color w:val="000000"/>
        </w:rPr>
        <w:t>ABC</w:t>
      </w:r>
      <w:r w:rsidR="009E1FFE" w:rsidRPr="00607088">
        <w:rPr>
          <w:rFonts w:ascii="細明體" w:eastAsia="細明體" w:hAnsi="細明體" w:hint="eastAsia"/>
          <w:color w:val="000000"/>
          <w:w w:val="25"/>
        </w:rPr>
        <w:t xml:space="preserve">　</w:t>
      </w:r>
      <w:r w:rsidR="009E1FFE" w:rsidRPr="00607088">
        <w:rPr>
          <w:rFonts w:ascii="細明體" w:eastAsia="細明體" w:hAnsi="細明體" w:hint="eastAsia"/>
          <w:color w:val="000000"/>
        </w:rPr>
        <w:t>的面積為</w:t>
      </w:r>
    </w:p>
    <w:p w:rsidR="009E1FFE" w:rsidRPr="009D0FDD" w:rsidRDefault="009D0FDD" w:rsidP="009D0FDD">
      <w:pPr>
        <w:pStyle w:val="Normalcd915db1-426d-483c-a32d-b4388a7536bb"/>
        <w:snapToGrid w:val="0"/>
        <w:ind w:left="480" w:hangingChars="200" w:hanging="480"/>
        <w:rPr>
          <w:rFonts w:ascii="細明體" w:eastAsia="細明體" w:hAnsi="細明體"/>
          <w:color w:val="000000"/>
        </w:rPr>
      </w:pPr>
      <w:r>
        <w:rPr>
          <w:rFonts w:eastAsia="新細明體" w:hint="eastAsia"/>
          <w:szCs w:val="20"/>
        </w:rPr>
        <w:t xml:space="preserve">    </w:t>
      </w:r>
      <w:r>
        <w:rPr>
          <w:rFonts w:eastAsia="新細明體" w:hint="eastAsia"/>
          <w:szCs w:val="20"/>
          <w:u w:val="single"/>
        </w:rPr>
        <w:t xml:space="preserve">          </w:t>
      </w:r>
      <w:r w:rsidRPr="009D0FDD">
        <w:rPr>
          <w:rFonts w:eastAsia="新細明體" w:hint="eastAsia"/>
          <w:szCs w:val="20"/>
        </w:rPr>
        <w:t>平方公分</w:t>
      </w:r>
    </w:p>
    <w:p w:rsidR="005859F6" w:rsidRPr="00607088" w:rsidRDefault="005859F6" w:rsidP="005859F6">
      <w:pPr>
        <w:rPr>
          <w:rFonts w:ascii="細明體" w:eastAsia="細明體" w:hAnsi="細明體"/>
        </w:rPr>
      </w:pPr>
    </w:p>
    <w:p w:rsidR="009E1FFE" w:rsidRPr="00607088" w:rsidRDefault="009E1FFE" w:rsidP="009E1FFE">
      <w:pPr>
        <w:pStyle w:val="Normalcd915db1-426d-483c-a32d-b4388a7536bb"/>
        <w:ind w:left="240" w:hangingChars="100" w:hanging="240"/>
        <w:jc w:val="center"/>
        <w:rPr>
          <w:rFonts w:ascii="細明體" w:eastAsia="細明體" w:hAnsi="細明體"/>
        </w:rPr>
      </w:pPr>
      <w:r w:rsidRPr="00607088">
        <w:rPr>
          <w:rFonts w:ascii="細明體" w:eastAsia="細明體" w:hAnsi="細明體"/>
          <w:noProof/>
        </w:rPr>
        <w:drawing>
          <wp:inline distT="0" distB="0" distL="0" distR="0">
            <wp:extent cx="1150620" cy="1436046"/>
            <wp:effectExtent l="0" t="0" r="0" b="0"/>
            <wp:docPr id="6" name="圖片 6" descr="JW35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JW35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9720" cy="1447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1B75" w:rsidRDefault="00861B75" w:rsidP="008335A6">
      <w:pPr>
        <w:pStyle w:val="a4"/>
        <w:ind w:leftChars="0" w:left="360"/>
        <w:rPr>
          <w:rFonts w:ascii="細明體" w:eastAsia="細明體" w:hAnsi="細明體"/>
        </w:rPr>
      </w:pPr>
    </w:p>
    <w:p w:rsidR="00C51409" w:rsidRDefault="00C51409" w:rsidP="008335A6">
      <w:pPr>
        <w:pStyle w:val="a4"/>
        <w:ind w:leftChars="0" w:left="360"/>
        <w:rPr>
          <w:rFonts w:ascii="細明體" w:eastAsia="細明體" w:hAnsi="細明體"/>
        </w:rPr>
      </w:pPr>
    </w:p>
    <w:p w:rsidR="00C51409" w:rsidRDefault="00C51409" w:rsidP="008335A6">
      <w:pPr>
        <w:pStyle w:val="a4"/>
        <w:ind w:leftChars="0" w:left="360"/>
        <w:rPr>
          <w:rFonts w:ascii="細明體" w:eastAsia="細明體" w:hAnsi="細明體"/>
        </w:rPr>
      </w:pPr>
    </w:p>
    <w:p w:rsidR="00C51409" w:rsidRDefault="00C51409" w:rsidP="008335A6">
      <w:pPr>
        <w:pStyle w:val="a4"/>
        <w:ind w:leftChars="0" w:left="360"/>
        <w:rPr>
          <w:rFonts w:ascii="細明體" w:eastAsia="細明體" w:hAnsi="細明體"/>
        </w:rPr>
      </w:pPr>
    </w:p>
    <w:p w:rsidR="00C51409" w:rsidRDefault="00C51409" w:rsidP="008335A6">
      <w:pPr>
        <w:pStyle w:val="a4"/>
        <w:ind w:leftChars="0" w:left="360"/>
        <w:rPr>
          <w:rFonts w:ascii="細明體" w:eastAsia="細明體" w:hAnsi="細明體"/>
        </w:rPr>
      </w:pPr>
    </w:p>
    <w:p w:rsidR="00C51409" w:rsidRDefault="00C51409" w:rsidP="008335A6">
      <w:pPr>
        <w:pStyle w:val="a4"/>
        <w:ind w:leftChars="0" w:left="360"/>
        <w:rPr>
          <w:rFonts w:ascii="細明體" w:eastAsia="細明體" w:hAnsi="細明體"/>
        </w:rPr>
      </w:pPr>
    </w:p>
    <w:p w:rsidR="00C51409" w:rsidRDefault="00C51409" w:rsidP="008335A6">
      <w:pPr>
        <w:pStyle w:val="a4"/>
        <w:ind w:leftChars="0" w:left="360"/>
        <w:rPr>
          <w:rFonts w:ascii="細明體" w:eastAsia="細明體" w:hAnsi="細明體"/>
        </w:rPr>
      </w:pPr>
    </w:p>
    <w:p w:rsidR="00C51409" w:rsidRDefault="00C51409" w:rsidP="008335A6">
      <w:pPr>
        <w:pStyle w:val="a4"/>
        <w:ind w:leftChars="0" w:left="360"/>
        <w:rPr>
          <w:rFonts w:ascii="細明體" w:eastAsia="細明體" w:hAnsi="細明體"/>
        </w:rPr>
      </w:pPr>
    </w:p>
    <w:p w:rsidR="00C51409" w:rsidRDefault="00C51409" w:rsidP="008335A6">
      <w:pPr>
        <w:pStyle w:val="a4"/>
        <w:ind w:leftChars="0" w:left="360"/>
        <w:rPr>
          <w:rFonts w:ascii="細明體" w:eastAsia="細明體" w:hAnsi="細明體"/>
        </w:rPr>
      </w:pPr>
    </w:p>
    <w:p w:rsidR="00C51409" w:rsidRDefault="00C51409" w:rsidP="008335A6">
      <w:pPr>
        <w:pStyle w:val="a4"/>
        <w:ind w:leftChars="0" w:left="360"/>
        <w:rPr>
          <w:rFonts w:ascii="細明體" w:eastAsia="細明體" w:hAnsi="細明體"/>
        </w:rPr>
      </w:pPr>
    </w:p>
    <w:p w:rsidR="00C51409" w:rsidRDefault="00C51409" w:rsidP="008335A6">
      <w:pPr>
        <w:pStyle w:val="a4"/>
        <w:ind w:leftChars="0" w:left="360"/>
        <w:rPr>
          <w:rFonts w:ascii="細明體" w:eastAsia="細明體" w:hAnsi="細明體"/>
        </w:rPr>
      </w:pPr>
    </w:p>
    <w:p w:rsidR="00C51409" w:rsidRDefault="00C51409" w:rsidP="008335A6">
      <w:pPr>
        <w:pStyle w:val="a4"/>
        <w:ind w:leftChars="0" w:left="360"/>
        <w:rPr>
          <w:rFonts w:ascii="細明體" w:eastAsia="細明體" w:hAnsi="細明體"/>
        </w:rPr>
      </w:pPr>
    </w:p>
    <w:p w:rsidR="00BE1556" w:rsidRDefault="00BE1556" w:rsidP="008335A6">
      <w:pPr>
        <w:pStyle w:val="a4"/>
        <w:ind w:leftChars="0" w:left="360"/>
        <w:rPr>
          <w:rFonts w:ascii="細明體" w:eastAsia="細明體" w:hAnsi="細明體"/>
        </w:rPr>
      </w:pPr>
    </w:p>
    <w:p w:rsidR="00C51409" w:rsidRPr="00607088" w:rsidRDefault="00C51409" w:rsidP="008335A6">
      <w:pPr>
        <w:pStyle w:val="a4"/>
        <w:ind w:leftChars="0" w:left="360"/>
        <w:rPr>
          <w:rFonts w:ascii="細明體" w:eastAsia="細明體" w:hAnsi="細明體"/>
        </w:rPr>
      </w:pPr>
    </w:p>
    <w:p w:rsidR="00B31750" w:rsidRDefault="0060581F" w:rsidP="00BE1556">
      <w:pPr>
        <w:pStyle w:val="Normalcd915db1-426d-483c-a32d-b4388a7536bb"/>
        <w:snapToGrid w:val="0"/>
        <w:rPr>
          <w:rFonts w:ascii="細明體" w:eastAsia="細明體" w:hAnsi="細明體"/>
        </w:rPr>
      </w:pPr>
      <w:r w:rsidRPr="00607088">
        <w:rPr>
          <w:rFonts w:ascii="細明體" w:eastAsia="細明體" w:hAnsi="細明體" w:hint="eastAsia"/>
        </w:rPr>
        <w:t>三、計算題</w:t>
      </w:r>
      <w:r w:rsidR="002020C0">
        <w:rPr>
          <w:rFonts w:ascii="細明體" w:eastAsia="細明體" w:hAnsi="細明體" w:hint="eastAsia"/>
        </w:rPr>
        <w:t xml:space="preserve"> </w:t>
      </w:r>
      <w:r w:rsidR="002020C0">
        <w:rPr>
          <w:rFonts w:ascii="細明體" w:eastAsia="細明體" w:hAnsi="細明體"/>
        </w:rPr>
        <w:t>(</w:t>
      </w:r>
      <w:r w:rsidR="002020C0">
        <w:rPr>
          <w:rFonts w:ascii="細明體" w:eastAsia="細明體" w:hAnsi="細明體" w:hint="eastAsia"/>
        </w:rPr>
        <w:t>每題8分，共16分</w:t>
      </w:r>
      <w:r w:rsidR="002020C0">
        <w:rPr>
          <w:rFonts w:ascii="細明體" w:eastAsia="細明體" w:hAnsi="細明體"/>
        </w:rPr>
        <w:t>)</w:t>
      </w:r>
    </w:p>
    <w:p w:rsidR="00235514" w:rsidRDefault="005537E5" w:rsidP="00B31750">
      <w:pPr>
        <w:pStyle w:val="Normalcd915db1-426d-483c-a32d-b4388a7536bb"/>
        <w:snapToGrid w:val="0"/>
        <w:rPr>
          <w:rFonts w:ascii="細明體" w:eastAsia="細明體" w:hAnsi="細明體"/>
          <w:color w:val="000000"/>
        </w:rPr>
      </w:pPr>
      <w:r w:rsidRPr="00607088">
        <w:rPr>
          <w:rFonts w:ascii="細明體" w:eastAsia="細明體" w:hAnsi="細明體" w:hint="eastAsia"/>
          <w:color w:val="000000"/>
        </w:rPr>
        <w:t xml:space="preserve"> </w:t>
      </w:r>
      <w:r w:rsidR="00235514" w:rsidRPr="00607088">
        <w:rPr>
          <w:rFonts w:ascii="細明體" w:eastAsia="細明體" w:hAnsi="細明體"/>
          <w:color w:val="000000"/>
        </w:rPr>
        <w:t xml:space="preserve">1. </w:t>
      </w:r>
      <w:r w:rsidR="0060581F" w:rsidRPr="00607088">
        <w:rPr>
          <w:rFonts w:ascii="細明體" w:eastAsia="細明體" w:hAnsi="細明體" w:hint="eastAsia"/>
          <w:color w:val="000000"/>
        </w:rPr>
        <w:t>如圖，矩形</w:t>
      </w:r>
      <w:r w:rsidR="0060581F" w:rsidRPr="00607088">
        <w:rPr>
          <w:rFonts w:ascii="細明體" w:eastAsia="細明體" w:hAnsi="細明體" w:hint="eastAsia"/>
          <w:color w:val="000000"/>
          <w:w w:val="25"/>
        </w:rPr>
        <w:t xml:space="preserve">　</w:t>
      </w:r>
      <w:r w:rsidR="0060581F" w:rsidRPr="00607088">
        <w:rPr>
          <w:rFonts w:ascii="細明體" w:eastAsia="細明體" w:hAnsi="細明體" w:hint="eastAsia"/>
          <w:i/>
          <w:color w:val="000000"/>
        </w:rPr>
        <w:t>ABCD</w:t>
      </w:r>
      <w:r w:rsidR="0060581F" w:rsidRPr="00607088">
        <w:rPr>
          <w:rFonts w:ascii="細明體" w:eastAsia="細明體" w:hAnsi="細明體" w:hint="eastAsia"/>
          <w:color w:val="000000"/>
          <w:w w:val="25"/>
        </w:rPr>
        <w:t xml:space="preserve">　</w:t>
      </w:r>
      <w:r w:rsidR="0060581F" w:rsidRPr="00607088">
        <w:rPr>
          <w:rFonts w:ascii="細明體" w:eastAsia="細明體" w:hAnsi="細明體" w:hint="eastAsia"/>
          <w:color w:val="000000"/>
        </w:rPr>
        <w:t>中，</w:t>
      </w:r>
      <m:oMath>
        <m:bar>
          <m:barPr>
            <m:pos m:val="top"/>
            <m:ctrlPr>
              <w:rPr>
                <w:rFonts w:ascii="Cambria Math" w:eastAsia="細明體" w:hAnsi="Cambria Math"/>
                <w:i/>
                <w:color w:val="000000" w:themeColor="text1"/>
              </w:rPr>
            </m:ctrlPr>
          </m:barPr>
          <m:e>
            <m:r>
              <w:rPr>
                <w:rFonts w:ascii="Cambria Math" w:eastAsia="細明體" w:hAnsi="Cambria Math"/>
                <w:color w:val="000000" w:themeColor="text1"/>
              </w:rPr>
              <m:t>AB</m:t>
            </m:r>
          </m:e>
        </m:bar>
      </m:oMath>
      <w:r w:rsidR="0060581F" w:rsidRPr="00607088">
        <w:rPr>
          <w:rFonts w:ascii="細明體" w:eastAsia="細明體" w:hAnsi="細明體" w:hint="eastAsia"/>
          <w:color w:val="000000"/>
        </w:rPr>
        <w:t>＝</w:t>
      </w:r>
      <w:r w:rsidR="0086625D" w:rsidRPr="00607088">
        <w:rPr>
          <w:rFonts w:ascii="細明體" w:eastAsia="細明體" w:hAnsi="細明體" w:hint="eastAsia"/>
          <w:color w:val="000000"/>
        </w:rPr>
        <w:t>9</w:t>
      </w:r>
      <w:r w:rsidR="0060581F" w:rsidRPr="00607088">
        <w:rPr>
          <w:rFonts w:ascii="細明體" w:eastAsia="細明體" w:hAnsi="細明體" w:hint="eastAsia"/>
          <w:color w:val="000000"/>
        </w:rPr>
        <w:t>，</w:t>
      </w:r>
      <m:oMath>
        <m:bar>
          <m:barPr>
            <m:pos m:val="top"/>
            <m:ctrlPr>
              <w:rPr>
                <w:rFonts w:ascii="Cambria Math" w:eastAsia="細明體" w:hAnsi="Cambria Math"/>
                <w:i/>
                <w:color w:val="000000" w:themeColor="text1"/>
              </w:rPr>
            </m:ctrlPr>
          </m:barPr>
          <m:e>
            <m:r>
              <w:rPr>
                <w:rFonts w:ascii="Cambria Math" w:eastAsia="細明體" w:hAnsi="Cambria Math"/>
                <w:color w:val="000000" w:themeColor="text1"/>
              </w:rPr>
              <m:t>AD</m:t>
            </m:r>
          </m:e>
        </m:bar>
      </m:oMath>
      <w:r w:rsidR="0060581F" w:rsidRPr="00607088">
        <w:rPr>
          <w:rFonts w:ascii="細明體" w:eastAsia="細明體" w:hAnsi="細明體" w:hint="eastAsia"/>
          <w:color w:val="000000"/>
        </w:rPr>
        <w:t>＝</w:t>
      </w:r>
      <w:r w:rsidR="0086625D" w:rsidRPr="00607088">
        <w:rPr>
          <w:rFonts w:ascii="細明體" w:eastAsia="細明體" w:hAnsi="細明體" w:hint="eastAsia"/>
          <w:color w:val="000000"/>
        </w:rPr>
        <w:t>15</w:t>
      </w:r>
      <w:r w:rsidR="0060581F" w:rsidRPr="00607088">
        <w:rPr>
          <w:rFonts w:ascii="細明體" w:eastAsia="細明體" w:hAnsi="細明體" w:hint="eastAsia"/>
          <w:color w:val="000000"/>
        </w:rPr>
        <w:t>，今將</w:t>
      </w:r>
    </w:p>
    <w:p w:rsidR="0060581F" w:rsidRDefault="00BE1556" w:rsidP="00BE1556">
      <w:pPr>
        <w:pStyle w:val="Normalcd915db1-426d-483c-a32d-b4388a7536bb"/>
        <w:tabs>
          <w:tab w:val="left" w:pos="400"/>
        </w:tabs>
        <w:snapToGrid w:val="0"/>
        <w:rPr>
          <w:rFonts w:ascii="細明體" w:eastAsia="細明體" w:hAnsi="細明體"/>
          <w:color w:val="000000"/>
        </w:rPr>
      </w:pPr>
      <w:r>
        <w:rPr>
          <w:rFonts w:eastAsia="新細明體" w:hint="eastAsia"/>
          <w:szCs w:val="20"/>
        </w:rPr>
        <w:t xml:space="preserve">    </w:t>
      </w:r>
      <w:r w:rsidR="0060581F" w:rsidRPr="00607088">
        <w:rPr>
          <w:rFonts w:ascii="細明體" w:eastAsia="細明體" w:hAnsi="細明體" w:hint="eastAsia"/>
          <w:color w:val="000000"/>
        </w:rPr>
        <w:t>其折疊，使頂點</w:t>
      </w:r>
      <w:r w:rsidR="0060581F" w:rsidRPr="00607088">
        <w:rPr>
          <w:rFonts w:ascii="細明體" w:eastAsia="細明體" w:hAnsi="細明體" w:hint="eastAsia"/>
          <w:color w:val="000000"/>
          <w:w w:val="25"/>
        </w:rPr>
        <w:t xml:space="preserve">　</w:t>
      </w:r>
      <w:r w:rsidR="0060581F" w:rsidRPr="00607088">
        <w:rPr>
          <w:rFonts w:ascii="細明體" w:eastAsia="細明體" w:hAnsi="細明體" w:hint="eastAsia"/>
          <w:i/>
          <w:color w:val="000000"/>
        </w:rPr>
        <w:t>D</w:t>
      </w:r>
      <w:r w:rsidR="0060581F" w:rsidRPr="00607088">
        <w:rPr>
          <w:rFonts w:ascii="細明體" w:eastAsia="細明體" w:hAnsi="細明體" w:hint="eastAsia"/>
          <w:color w:val="000000"/>
          <w:w w:val="25"/>
        </w:rPr>
        <w:t xml:space="preserve">　</w:t>
      </w:r>
      <w:r w:rsidR="0060581F" w:rsidRPr="00607088">
        <w:rPr>
          <w:rFonts w:ascii="細明體" w:eastAsia="細明體" w:hAnsi="細明體" w:hint="eastAsia"/>
          <w:color w:val="000000"/>
        </w:rPr>
        <w:t>落在</w:t>
      </w:r>
      <m:oMath>
        <m:bar>
          <m:barPr>
            <m:pos m:val="top"/>
            <m:ctrlPr>
              <w:rPr>
                <w:rFonts w:ascii="Cambria Math" w:eastAsia="細明體" w:hAnsi="Cambria Math"/>
                <w:i/>
                <w:color w:val="000000"/>
              </w:rPr>
            </m:ctrlPr>
          </m:barPr>
          <m:e>
            <m:r>
              <w:rPr>
                <w:rFonts w:ascii="Cambria Math" w:eastAsia="細明體" w:hAnsi="Cambria Math"/>
                <w:color w:val="000000"/>
              </w:rPr>
              <m:t>BC</m:t>
            </m:r>
          </m:e>
        </m:bar>
      </m:oMath>
      <w:r w:rsidR="0060581F" w:rsidRPr="00607088">
        <w:rPr>
          <w:rFonts w:ascii="細明體" w:eastAsia="細明體" w:hAnsi="細明體" w:hint="eastAsia"/>
          <w:color w:val="000000"/>
        </w:rPr>
        <w:t>上一點</w:t>
      </w:r>
      <w:r w:rsidR="0060581F" w:rsidRPr="00607088">
        <w:rPr>
          <w:rFonts w:ascii="細明體" w:eastAsia="細明體" w:hAnsi="細明體" w:hint="eastAsia"/>
          <w:color w:val="000000"/>
          <w:w w:val="25"/>
        </w:rPr>
        <w:t xml:space="preserve">　</w:t>
      </w:r>
      <w:r w:rsidR="0060581F" w:rsidRPr="00607088">
        <w:rPr>
          <w:rFonts w:ascii="細明體" w:eastAsia="細明體" w:hAnsi="細明體" w:hint="eastAsia"/>
          <w:i/>
          <w:color w:val="000000"/>
        </w:rPr>
        <w:t>F</w:t>
      </w:r>
      <w:r w:rsidR="0060581F" w:rsidRPr="00607088">
        <w:rPr>
          <w:rFonts w:ascii="細明體" w:eastAsia="細明體" w:hAnsi="細明體" w:hint="eastAsia"/>
          <w:color w:val="000000"/>
        </w:rPr>
        <w:t>，求：</w:t>
      </w:r>
    </w:p>
    <w:p w:rsidR="00C51409" w:rsidRPr="00C51409" w:rsidRDefault="00C51409" w:rsidP="00C51409"/>
    <w:p w:rsidR="0060581F" w:rsidRPr="00607088" w:rsidRDefault="0060581F" w:rsidP="0060581F">
      <w:pPr>
        <w:pStyle w:val="Normalcd915db1-426d-483c-a32d-b4388a7536bb"/>
        <w:ind w:left="240" w:hangingChars="100" w:hanging="240"/>
        <w:jc w:val="center"/>
        <w:rPr>
          <w:rFonts w:ascii="細明體" w:eastAsia="細明體" w:hAnsi="細明體"/>
        </w:rPr>
      </w:pPr>
      <w:r w:rsidRPr="00607088">
        <w:rPr>
          <w:rFonts w:ascii="細明體" w:eastAsia="細明體" w:hAnsi="細明體"/>
          <w:noProof/>
        </w:rPr>
        <w:drawing>
          <wp:inline distT="0" distB="0" distL="0" distR="0">
            <wp:extent cx="1479862" cy="1074420"/>
            <wp:effectExtent l="0" t="0" r="6350" b="0"/>
            <wp:docPr id="1" name="圖片 1" descr="1DkpW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5" descr="1DkpWi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395" cy="107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409" w:rsidRDefault="00C51409" w:rsidP="00EE17F0">
      <w:pPr>
        <w:pStyle w:val="Normalcd915db1-426d-483c-a32d-b4388a7536bb"/>
        <w:snapToGrid w:val="0"/>
        <w:ind w:leftChars="200" w:left="720" w:hangingChars="100" w:hanging="240"/>
        <w:rPr>
          <w:rFonts w:ascii="細明體" w:eastAsia="細明體" w:hAnsi="細明體"/>
          <w:color w:val="000000"/>
        </w:rPr>
      </w:pPr>
    </w:p>
    <w:p w:rsidR="0060581F" w:rsidRPr="00607088" w:rsidRDefault="00B31750" w:rsidP="00EE17F0">
      <w:pPr>
        <w:pStyle w:val="Normalcd915db1-426d-483c-a32d-b4388a7536bb"/>
        <w:snapToGrid w:val="0"/>
        <w:ind w:leftChars="200" w:left="720" w:hangingChars="100" w:hanging="240"/>
        <w:rPr>
          <w:rFonts w:ascii="細明體" w:eastAsia="細明體" w:hAnsi="細明體"/>
          <w:color w:val="000000"/>
        </w:rPr>
      </w:pPr>
      <w:r>
        <w:rPr>
          <w:rFonts w:ascii="細明體" w:eastAsia="細明體" w:hAnsi="細明體" w:hint="eastAsia"/>
          <w:color w:val="000000"/>
        </w:rPr>
        <w:t xml:space="preserve">  </w:t>
      </w:r>
      <w:r w:rsidR="00EE17F0">
        <w:rPr>
          <w:rFonts w:ascii="細明體" w:eastAsia="細明體" w:hAnsi="細明體"/>
          <w:color w:val="000000"/>
        </w:rPr>
        <w:t>(1)</w:t>
      </w:r>
      <m:oMath>
        <m:r>
          <w:rPr>
            <w:rFonts w:ascii="Cambria Math" w:eastAsia="細明體" w:hAnsi="Cambria Math"/>
            <w:color w:val="000000"/>
          </w:rPr>
          <m:t xml:space="preserve"> </m:t>
        </m:r>
        <m:bar>
          <m:barPr>
            <m:pos m:val="top"/>
            <m:ctrlPr>
              <w:rPr>
                <w:rFonts w:ascii="Cambria Math" w:eastAsia="細明體" w:hAnsi="Cambria Math"/>
                <w:i/>
                <w:color w:val="000000"/>
              </w:rPr>
            </m:ctrlPr>
          </m:barPr>
          <m:e>
            <m:r>
              <w:rPr>
                <w:rFonts w:ascii="Cambria Math" w:eastAsia="細明體" w:hAnsi="Cambria Math"/>
                <w:color w:val="000000"/>
              </w:rPr>
              <m:t>BF</m:t>
            </m:r>
          </m:e>
        </m:bar>
      </m:oMath>
      <w:r w:rsidR="00C51409" w:rsidRPr="00607088">
        <w:rPr>
          <w:rFonts w:ascii="細明體" w:eastAsia="細明體" w:hAnsi="細明體" w:hint="eastAsia"/>
          <w:color w:val="000000"/>
        </w:rPr>
        <w:t>＝</w:t>
      </w:r>
      <w:r w:rsidR="0060581F" w:rsidRPr="00607088">
        <w:rPr>
          <w:rFonts w:ascii="細明體" w:eastAsia="細明體" w:hAnsi="細明體" w:hint="eastAsia"/>
          <w:color w:val="000000"/>
        </w:rPr>
        <w:t>？</w:t>
      </w:r>
      <w:r w:rsidR="00D325FB">
        <w:rPr>
          <w:rFonts w:ascii="細明體" w:eastAsia="細明體" w:hAnsi="細明體" w:hint="eastAsia"/>
          <w:color w:val="000000"/>
        </w:rPr>
        <w:t>(</w:t>
      </w:r>
      <w:r w:rsidR="00D325FB">
        <w:rPr>
          <w:rFonts w:ascii="細明體" w:eastAsia="細明體" w:hAnsi="細明體"/>
          <w:color w:val="000000"/>
        </w:rPr>
        <w:t>4</w:t>
      </w:r>
      <w:r w:rsidR="00D325FB">
        <w:rPr>
          <w:rFonts w:ascii="細明體" w:eastAsia="細明體" w:hAnsi="細明體" w:hint="eastAsia"/>
          <w:color w:val="000000"/>
        </w:rPr>
        <w:t>分</w:t>
      </w:r>
      <w:r w:rsidR="00D325FB">
        <w:rPr>
          <w:rFonts w:ascii="細明體" w:eastAsia="細明體" w:hAnsi="細明體"/>
          <w:color w:val="000000"/>
        </w:rPr>
        <w:t>)</w:t>
      </w:r>
    </w:p>
    <w:p w:rsidR="00607088" w:rsidRPr="00607088" w:rsidRDefault="00607088" w:rsidP="00607088">
      <w:pPr>
        <w:rPr>
          <w:rFonts w:ascii="細明體" w:eastAsia="細明體" w:hAnsi="細明體"/>
        </w:rPr>
      </w:pPr>
    </w:p>
    <w:p w:rsidR="0060581F" w:rsidRPr="00607088" w:rsidRDefault="00B31750" w:rsidP="00EE17F0">
      <w:pPr>
        <w:pStyle w:val="Normalcd915db1-426d-483c-a32d-b4388a7536bb"/>
        <w:snapToGrid w:val="0"/>
        <w:ind w:leftChars="200" w:left="720" w:hangingChars="100" w:hanging="240"/>
        <w:rPr>
          <w:rFonts w:ascii="細明體" w:eastAsia="細明體" w:hAnsi="細明體"/>
          <w:color w:val="000000"/>
        </w:rPr>
      </w:pPr>
      <w:r>
        <w:rPr>
          <w:rFonts w:ascii="細明體" w:eastAsia="細明體" w:hAnsi="細明體" w:hint="eastAsia"/>
          <w:color w:val="000000"/>
        </w:rPr>
        <w:t xml:space="preserve">  </w:t>
      </w:r>
      <w:r w:rsidR="00EE17F0">
        <w:rPr>
          <w:rFonts w:ascii="細明體" w:eastAsia="細明體" w:hAnsi="細明體"/>
          <w:color w:val="000000"/>
        </w:rPr>
        <w:t>(2)</w:t>
      </w:r>
      <m:oMath>
        <m:r>
          <w:rPr>
            <w:rFonts w:ascii="Cambria Math" w:eastAsia="細明體" w:hAnsi="Cambria Math"/>
            <w:color w:val="000000"/>
          </w:rPr>
          <m:t xml:space="preserve"> </m:t>
        </m:r>
        <m:bar>
          <m:barPr>
            <m:pos m:val="top"/>
            <m:ctrlPr>
              <w:rPr>
                <w:rFonts w:ascii="Cambria Math" w:eastAsia="細明體" w:hAnsi="Cambria Math"/>
                <w:i/>
                <w:color w:val="000000"/>
              </w:rPr>
            </m:ctrlPr>
          </m:barPr>
          <m:e>
            <m:r>
              <w:rPr>
                <w:rFonts w:ascii="Cambria Math" w:eastAsia="細明體" w:hAnsi="Cambria Math"/>
                <w:color w:val="000000"/>
              </w:rPr>
              <m:t>EF</m:t>
            </m:r>
          </m:e>
        </m:bar>
      </m:oMath>
      <w:r w:rsidR="0060581F" w:rsidRPr="00607088">
        <w:rPr>
          <w:rFonts w:ascii="細明體" w:eastAsia="細明體" w:hAnsi="細明體" w:hint="eastAsia"/>
          <w:color w:val="000000"/>
        </w:rPr>
        <w:t>＝？</w:t>
      </w:r>
      <w:r w:rsidR="00D325FB">
        <w:rPr>
          <w:rFonts w:ascii="細明體" w:eastAsia="細明體" w:hAnsi="細明體" w:hint="eastAsia"/>
          <w:color w:val="000000"/>
        </w:rPr>
        <w:t>(</w:t>
      </w:r>
      <w:r w:rsidR="00D325FB">
        <w:rPr>
          <w:rFonts w:ascii="細明體" w:eastAsia="細明體" w:hAnsi="細明體"/>
          <w:color w:val="000000"/>
        </w:rPr>
        <w:t>4</w:t>
      </w:r>
      <w:r w:rsidR="00D325FB">
        <w:rPr>
          <w:rFonts w:ascii="細明體" w:eastAsia="細明體" w:hAnsi="細明體" w:hint="eastAsia"/>
          <w:color w:val="000000"/>
        </w:rPr>
        <w:t>分</w:t>
      </w:r>
      <w:r w:rsidR="00D325FB">
        <w:rPr>
          <w:rFonts w:ascii="細明體" w:eastAsia="細明體" w:hAnsi="細明體"/>
          <w:color w:val="000000"/>
        </w:rPr>
        <w:t>)</w:t>
      </w:r>
    </w:p>
    <w:p w:rsidR="00235514" w:rsidRPr="00607088" w:rsidRDefault="00235514" w:rsidP="00235514">
      <w:pPr>
        <w:rPr>
          <w:rFonts w:ascii="細明體" w:eastAsia="細明體" w:hAnsi="細明體"/>
        </w:rPr>
      </w:pPr>
    </w:p>
    <w:p w:rsidR="00235514" w:rsidRDefault="00235514" w:rsidP="00235514">
      <w:pPr>
        <w:rPr>
          <w:rFonts w:ascii="細明體" w:eastAsia="細明體" w:hAnsi="細明體"/>
        </w:rPr>
      </w:pPr>
    </w:p>
    <w:p w:rsidR="00BE1556" w:rsidRDefault="00BE1556" w:rsidP="00235514">
      <w:pPr>
        <w:rPr>
          <w:rFonts w:ascii="細明體" w:eastAsia="細明體" w:hAnsi="細明體"/>
        </w:rPr>
      </w:pPr>
    </w:p>
    <w:p w:rsidR="00BE1556" w:rsidRDefault="00BE1556" w:rsidP="00235514">
      <w:pPr>
        <w:rPr>
          <w:rFonts w:ascii="細明體" w:eastAsia="細明體" w:hAnsi="細明體"/>
        </w:rPr>
      </w:pPr>
    </w:p>
    <w:p w:rsidR="00BE1556" w:rsidRPr="00BE1556" w:rsidRDefault="00BE1556" w:rsidP="00235514">
      <w:pPr>
        <w:rPr>
          <w:rFonts w:ascii="細明體" w:eastAsia="細明體" w:hAnsi="細明體"/>
        </w:rPr>
      </w:pPr>
    </w:p>
    <w:p w:rsidR="00235514" w:rsidRPr="00607088" w:rsidRDefault="00235514" w:rsidP="00235514">
      <w:pPr>
        <w:rPr>
          <w:rFonts w:ascii="細明體" w:eastAsia="細明體" w:hAnsi="細明體"/>
        </w:rPr>
      </w:pPr>
    </w:p>
    <w:p w:rsidR="00235514" w:rsidRDefault="00235514" w:rsidP="00235514">
      <w:pPr>
        <w:pStyle w:val="Normal5fc51c85-1583-4b4d-8d33-79cadb655a0a"/>
        <w:numPr>
          <w:ilvl w:val="0"/>
          <w:numId w:val="5"/>
        </w:numPr>
        <w:snapToGrid w:val="0"/>
        <w:rPr>
          <w:rFonts w:asciiTheme="minorEastAsia" w:eastAsiaTheme="minorEastAsia" w:hAnsiTheme="minorEastAsia"/>
          <w:color w:val="000000"/>
        </w:rPr>
      </w:pPr>
      <w:r w:rsidRPr="00607088">
        <w:rPr>
          <w:rFonts w:asciiTheme="minorEastAsia" w:eastAsiaTheme="minorEastAsia" w:hAnsiTheme="minorEastAsia" w:hint="eastAsia"/>
          <w:color w:val="000000"/>
        </w:rPr>
        <w:t>如圖，矩形甲、乙面積分別可表示為</w:t>
      </w:r>
      <w:r w:rsidRPr="00607088">
        <w:rPr>
          <w:rFonts w:asciiTheme="minorEastAsia" w:eastAsiaTheme="minorEastAsia" w:hAnsiTheme="minorEastAsia" w:hint="eastAsia"/>
          <w:color w:val="000000"/>
          <w:w w:val="25"/>
        </w:rPr>
        <w:t xml:space="preserve">　</w:t>
      </w:r>
      <w:r w:rsidRPr="00607088">
        <w:rPr>
          <w:rFonts w:asciiTheme="minorEastAsia" w:eastAsiaTheme="minorEastAsia" w:hAnsiTheme="minorEastAsia" w:hint="eastAsia"/>
          <w:color w:val="000000"/>
        </w:rPr>
        <w:t>3</w:t>
      </w:r>
      <w:r w:rsidRPr="00607088">
        <w:rPr>
          <w:rFonts w:asciiTheme="minorEastAsia" w:eastAsiaTheme="minorEastAsia" w:hAnsiTheme="minorEastAsia" w:hint="eastAsia"/>
          <w:i/>
          <w:color w:val="000000"/>
        </w:rPr>
        <w:t>x</w:t>
      </w:r>
      <w:r w:rsidRPr="00607088">
        <w:rPr>
          <w:rFonts w:asciiTheme="minorEastAsia" w:eastAsiaTheme="minorEastAsia" w:hAnsiTheme="minorEastAsia" w:hint="eastAsia"/>
          <w:color w:val="000000"/>
          <w:vertAlign w:val="superscript"/>
        </w:rPr>
        <w:t>2</w:t>
      </w:r>
      <w:r w:rsidRPr="00607088">
        <w:rPr>
          <w:rFonts w:asciiTheme="minorEastAsia" w:eastAsiaTheme="minorEastAsia" w:hAnsiTheme="minorEastAsia" w:hint="eastAsia"/>
          <w:color w:val="000000"/>
        </w:rPr>
        <w:t>＋</w:t>
      </w:r>
      <w:r w:rsidR="00F043C8">
        <w:rPr>
          <w:rFonts w:asciiTheme="minorEastAsia" w:eastAsiaTheme="minorEastAsia" w:hAnsiTheme="minorEastAsia" w:hint="eastAsia"/>
          <w:color w:val="000000"/>
        </w:rPr>
        <w:t>5</w:t>
      </w:r>
      <w:r w:rsidRPr="00607088">
        <w:rPr>
          <w:rFonts w:asciiTheme="minorEastAsia" w:eastAsiaTheme="minorEastAsia" w:hAnsiTheme="minorEastAsia" w:hint="eastAsia"/>
          <w:i/>
          <w:color w:val="000000"/>
        </w:rPr>
        <w:t>x</w:t>
      </w:r>
      <w:r w:rsidRPr="00607088">
        <w:rPr>
          <w:rFonts w:asciiTheme="minorEastAsia" w:eastAsiaTheme="minorEastAsia" w:hAnsiTheme="minorEastAsia" w:hint="eastAsia"/>
          <w:color w:val="000000"/>
        </w:rPr>
        <w:t>－2</w:t>
      </w:r>
      <w:r w:rsidRPr="00607088">
        <w:rPr>
          <w:rFonts w:asciiTheme="minorEastAsia" w:eastAsiaTheme="minorEastAsia" w:hAnsiTheme="minorEastAsia" w:hint="eastAsia"/>
          <w:color w:val="000000"/>
          <w:w w:val="25"/>
        </w:rPr>
        <w:t xml:space="preserve">　</w:t>
      </w:r>
      <w:r w:rsidRPr="00607088">
        <w:rPr>
          <w:rFonts w:asciiTheme="minorEastAsia" w:eastAsiaTheme="minorEastAsia" w:hAnsiTheme="minorEastAsia" w:hint="eastAsia"/>
          <w:color w:val="000000"/>
        </w:rPr>
        <w:t>與</w:t>
      </w:r>
      <w:r w:rsidRPr="00607088">
        <w:rPr>
          <w:rFonts w:asciiTheme="minorEastAsia" w:eastAsiaTheme="minorEastAsia" w:hAnsiTheme="minorEastAsia" w:hint="eastAsia"/>
          <w:color w:val="000000"/>
          <w:w w:val="25"/>
        </w:rPr>
        <w:t xml:space="preserve">　</w:t>
      </w:r>
      <w:r w:rsidR="00F613DE">
        <w:rPr>
          <w:rFonts w:asciiTheme="minorEastAsia" w:eastAsiaTheme="minorEastAsia" w:hAnsiTheme="minorEastAsia" w:hint="eastAsia"/>
          <w:color w:val="000000"/>
        </w:rPr>
        <w:t>6</w:t>
      </w:r>
      <w:r w:rsidRPr="00607088">
        <w:rPr>
          <w:rFonts w:asciiTheme="minorEastAsia" w:eastAsiaTheme="minorEastAsia" w:hAnsiTheme="minorEastAsia" w:hint="eastAsia"/>
          <w:i/>
          <w:color w:val="000000"/>
        </w:rPr>
        <w:t>x</w:t>
      </w:r>
      <w:r w:rsidRPr="00607088">
        <w:rPr>
          <w:rFonts w:asciiTheme="minorEastAsia" w:eastAsiaTheme="minorEastAsia" w:hAnsiTheme="minorEastAsia" w:hint="eastAsia"/>
          <w:color w:val="000000"/>
          <w:vertAlign w:val="superscript"/>
        </w:rPr>
        <w:t>2</w:t>
      </w:r>
      <w:r w:rsidRPr="00607088">
        <w:rPr>
          <w:rFonts w:asciiTheme="minorEastAsia" w:eastAsiaTheme="minorEastAsia" w:hAnsiTheme="minorEastAsia" w:hint="eastAsia"/>
          <w:color w:val="000000"/>
        </w:rPr>
        <w:t>＋</w:t>
      </w:r>
      <w:r w:rsidR="00F613DE">
        <w:rPr>
          <w:rFonts w:asciiTheme="minorEastAsia" w:eastAsiaTheme="minorEastAsia" w:hAnsiTheme="minorEastAsia" w:hint="eastAsia"/>
          <w:color w:val="000000"/>
        </w:rPr>
        <w:t>7</w:t>
      </w:r>
      <w:r w:rsidRPr="00607088">
        <w:rPr>
          <w:rFonts w:asciiTheme="minorEastAsia" w:eastAsiaTheme="minorEastAsia" w:hAnsiTheme="minorEastAsia" w:hint="eastAsia"/>
          <w:i/>
          <w:color w:val="000000"/>
        </w:rPr>
        <w:t>x</w:t>
      </w:r>
      <w:r w:rsidRPr="00607088">
        <w:rPr>
          <w:rFonts w:asciiTheme="minorEastAsia" w:eastAsiaTheme="minorEastAsia" w:hAnsiTheme="minorEastAsia" w:hint="eastAsia"/>
          <w:color w:val="000000"/>
        </w:rPr>
        <w:t>－</w:t>
      </w:r>
      <w:r w:rsidR="00F613DE">
        <w:rPr>
          <w:rFonts w:asciiTheme="minorEastAsia" w:eastAsiaTheme="minorEastAsia" w:hAnsiTheme="minorEastAsia" w:hint="eastAsia"/>
          <w:color w:val="000000"/>
        </w:rPr>
        <w:t>3</w:t>
      </w:r>
      <w:r w:rsidRPr="00607088">
        <w:rPr>
          <w:rFonts w:asciiTheme="minorEastAsia" w:eastAsiaTheme="minorEastAsia" w:hAnsiTheme="minorEastAsia" w:hint="eastAsia"/>
          <w:color w:val="000000"/>
        </w:rPr>
        <w:t>，且有一相等的邊長</w:t>
      </w:r>
      <w:r w:rsidRPr="00607088">
        <w:rPr>
          <w:rFonts w:asciiTheme="minorEastAsia" w:eastAsiaTheme="minorEastAsia" w:hAnsiTheme="minorEastAsia" w:hint="eastAsia"/>
          <w:color w:val="000000"/>
          <w:w w:val="25"/>
        </w:rPr>
        <w:t xml:space="preserve">　</w:t>
      </w:r>
      <w:r w:rsidRPr="00607088">
        <w:rPr>
          <w:rFonts w:asciiTheme="minorEastAsia" w:eastAsiaTheme="minorEastAsia" w:hAnsiTheme="minorEastAsia" w:hint="eastAsia"/>
          <w:color w:val="000000"/>
        </w:rPr>
        <w:t>3</w:t>
      </w:r>
      <w:r w:rsidRPr="00607088">
        <w:rPr>
          <w:rFonts w:asciiTheme="minorEastAsia" w:eastAsiaTheme="minorEastAsia" w:hAnsiTheme="minorEastAsia" w:hint="eastAsia"/>
          <w:i/>
          <w:color w:val="000000"/>
        </w:rPr>
        <w:t>x</w:t>
      </w:r>
      <w:r w:rsidRPr="00607088">
        <w:rPr>
          <w:rFonts w:asciiTheme="minorEastAsia" w:eastAsiaTheme="minorEastAsia" w:hAnsiTheme="minorEastAsia" w:hint="eastAsia"/>
          <w:color w:val="000000"/>
        </w:rPr>
        <w:t>＋</w:t>
      </w:r>
      <w:r w:rsidRPr="00607088">
        <w:rPr>
          <w:rFonts w:asciiTheme="minorEastAsia" w:eastAsiaTheme="minorEastAsia" w:hAnsiTheme="minorEastAsia" w:hint="eastAsia"/>
          <w:i/>
          <w:color w:val="000000"/>
        </w:rPr>
        <w:t>b</w:t>
      </w:r>
      <w:r w:rsidRPr="00607088">
        <w:rPr>
          <w:rFonts w:asciiTheme="minorEastAsia" w:eastAsiaTheme="minorEastAsia" w:hAnsiTheme="minorEastAsia" w:hint="eastAsia"/>
          <w:color w:val="000000"/>
        </w:rPr>
        <w:t>，</w:t>
      </w:r>
      <w:r w:rsidR="004C7B10" w:rsidRPr="004C7B10">
        <w:rPr>
          <w:rFonts w:asciiTheme="minorEastAsia" w:eastAsiaTheme="minorEastAsia" w:hAnsiTheme="minorEastAsia" w:hint="eastAsia"/>
          <w:color w:val="000000"/>
          <w:u w:val="single"/>
        </w:rPr>
        <w:t>明昌</w:t>
      </w:r>
      <w:r w:rsidRPr="00607088">
        <w:rPr>
          <w:rFonts w:asciiTheme="minorEastAsia" w:eastAsiaTheme="minorEastAsia" w:hAnsiTheme="minorEastAsia" w:hint="eastAsia"/>
          <w:color w:val="000000"/>
        </w:rPr>
        <w:t>將甲、乙拼成一個大矩形丙，其中丙的面積可表示為（3</w:t>
      </w:r>
      <w:r w:rsidRPr="00607088">
        <w:rPr>
          <w:rFonts w:asciiTheme="minorEastAsia" w:eastAsiaTheme="minorEastAsia" w:hAnsiTheme="minorEastAsia" w:hint="eastAsia"/>
          <w:i/>
          <w:color w:val="000000"/>
        </w:rPr>
        <w:t>x</w:t>
      </w:r>
      <w:r w:rsidRPr="00607088">
        <w:rPr>
          <w:rFonts w:asciiTheme="minorEastAsia" w:eastAsiaTheme="minorEastAsia" w:hAnsiTheme="minorEastAsia" w:hint="eastAsia"/>
          <w:color w:val="000000"/>
        </w:rPr>
        <w:t>＋</w:t>
      </w:r>
      <w:r w:rsidRPr="00607088">
        <w:rPr>
          <w:rFonts w:asciiTheme="minorEastAsia" w:eastAsiaTheme="minorEastAsia" w:hAnsiTheme="minorEastAsia" w:hint="eastAsia"/>
          <w:i/>
          <w:color w:val="000000"/>
        </w:rPr>
        <w:t>b</w:t>
      </w:r>
      <w:r w:rsidRPr="00607088">
        <w:rPr>
          <w:rFonts w:asciiTheme="minorEastAsia" w:eastAsiaTheme="minorEastAsia" w:hAnsiTheme="minorEastAsia" w:hint="eastAsia"/>
          <w:color w:val="000000"/>
        </w:rPr>
        <w:t>）（</w:t>
      </w:r>
      <w:r w:rsidRPr="00607088">
        <w:rPr>
          <w:rFonts w:asciiTheme="minorEastAsia" w:eastAsiaTheme="minorEastAsia" w:hAnsiTheme="minorEastAsia" w:hint="eastAsia"/>
          <w:i/>
          <w:color w:val="000000"/>
        </w:rPr>
        <w:t>cx</w:t>
      </w:r>
      <w:r w:rsidRPr="00607088">
        <w:rPr>
          <w:rFonts w:asciiTheme="minorEastAsia" w:eastAsiaTheme="minorEastAsia" w:hAnsiTheme="minorEastAsia" w:hint="eastAsia"/>
          <w:color w:val="000000"/>
        </w:rPr>
        <w:t>＋</w:t>
      </w:r>
      <w:r w:rsidRPr="00607088">
        <w:rPr>
          <w:rFonts w:asciiTheme="minorEastAsia" w:eastAsiaTheme="minorEastAsia" w:hAnsiTheme="minorEastAsia" w:hint="eastAsia"/>
          <w:i/>
          <w:color w:val="000000"/>
        </w:rPr>
        <w:t>d</w:t>
      </w:r>
      <w:r w:rsidRPr="00607088">
        <w:rPr>
          <w:rFonts w:asciiTheme="minorEastAsia" w:eastAsiaTheme="minorEastAsia" w:hAnsiTheme="minorEastAsia" w:hint="eastAsia"/>
          <w:color w:val="000000"/>
        </w:rPr>
        <w:t>），且</w:t>
      </w:r>
      <w:r w:rsidRPr="00607088">
        <w:rPr>
          <w:rFonts w:asciiTheme="minorEastAsia" w:eastAsiaTheme="minorEastAsia" w:hAnsiTheme="minorEastAsia" w:hint="eastAsia"/>
          <w:color w:val="000000"/>
          <w:w w:val="25"/>
        </w:rPr>
        <w:t xml:space="preserve">　</w:t>
      </w:r>
      <w:r w:rsidRPr="00607088">
        <w:rPr>
          <w:rFonts w:asciiTheme="minorEastAsia" w:eastAsiaTheme="minorEastAsia" w:hAnsiTheme="minorEastAsia" w:hint="eastAsia"/>
          <w:i/>
          <w:color w:val="000000"/>
        </w:rPr>
        <w:t>b</w:t>
      </w:r>
      <w:r w:rsidRPr="00607088">
        <w:rPr>
          <w:rFonts w:asciiTheme="minorEastAsia" w:eastAsiaTheme="minorEastAsia" w:hAnsiTheme="minorEastAsia" w:hint="eastAsia"/>
          <w:color w:val="000000"/>
        </w:rPr>
        <w:t>、</w:t>
      </w:r>
      <w:r w:rsidRPr="00607088">
        <w:rPr>
          <w:rFonts w:asciiTheme="minorEastAsia" w:eastAsiaTheme="minorEastAsia" w:hAnsiTheme="minorEastAsia" w:hint="eastAsia"/>
          <w:i/>
          <w:color w:val="000000"/>
        </w:rPr>
        <w:t>c</w:t>
      </w:r>
      <w:r w:rsidRPr="00607088">
        <w:rPr>
          <w:rFonts w:asciiTheme="minorEastAsia" w:eastAsiaTheme="minorEastAsia" w:hAnsiTheme="minorEastAsia" w:hint="eastAsia"/>
          <w:color w:val="000000"/>
        </w:rPr>
        <w:t>、</w:t>
      </w:r>
      <w:r w:rsidRPr="00607088">
        <w:rPr>
          <w:rFonts w:asciiTheme="minorEastAsia" w:eastAsiaTheme="minorEastAsia" w:hAnsiTheme="minorEastAsia" w:hint="eastAsia"/>
          <w:i/>
          <w:color w:val="000000"/>
        </w:rPr>
        <w:t>d</w:t>
      </w:r>
      <w:r w:rsidRPr="00607088">
        <w:rPr>
          <w:rFonts w:asciiTheme="minorEastAsia" w:eastAsiaTheme="minorEastAsia" w:hAnsiTheme="minorEastAsia" w:hint="eastAsia"/>
          <w:color w:val="000000"/>
          <w:w w:val="25"/>
        </w:rPr>
        <w:t xml:space="preserve">　</w:t>
      </w:r>
      <w:r w:rsidRPr="00607088">
        <w:rPr>
          <w:rFonts w:asciiTheme="minorEastAsia" w:eastAsiaTheme="minorEastAsia" w:hAnsiTheme="minorEastAsia" w:hint="eastAsia"/>
          <w:color w:val="000000"/>
        </w:rPr>
        <w:t>均為整數。</w:t>
      </w:r>
    </w:p>
    <w:p w:rsidR="00C51409" w:rsidRPr="00C51409" w:rsidRDefault="00C51409" w:rsidP="00C51409"/>
    <w:p w:rsidR="00235514" w:rsidRPr="0007120E" w:rsidRDefault="00235514" w:rsidP="00235514">
      <w:pPr>
        <w:pStyle w:val="Normal5fc51c85-1583-4b4d-8d33-79cadb655a0a"/>
        <w:jc w:val="center"/>
        <w:rPr>
          <w:rFonts w:asciiTheme="minorEastAsia" w:eastAsiaTheme="minorEastAsia" w:hAnsiTheme="minorEastAsia"/>
        </w:rPr>
      </w:pPr>
      <w:r w:rsidRPr="0007120E">
        <w:rPr>
          <w:rFonts w:asciiTheme="minorEastAsia" w:eastAsiaTheme="minorEastAsia" w:hAnsiTheme="minorEastAsia"/>
          <w:noProof/>
        </w:rPr>
        <w:drawing>
          <wp:inline distT="0" distB="0" distL="0" distR="0">
            <wp:extent cx="762000" cy="1447800"/>
            <wp:effectExtent l="0" t="0" r="0" b="0"/>
            <wp:docPr id="9" name="圖片 9" descr="FXYY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 descr="FXYYK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409" w:rsidRDefault="00607088" w:rsidP="00235514">
      <w:pPr>
        <w:pStyle w:val="Normal5fc51c85-1583-4b4d-8d33-79cadb655a0a"/>
        <w:snapToGrid w:val="0"/>
        <w:ind w:leftChars="100" w:left="240"/>
        <w:rPr>
          <w:rFonts w:asciiTheme="minorEastAsia" w:eastAsiaTheme="minorEastAsia" w:hAnsiTheme="minorEastAsia"/>
          <w:color w:val="000000"/>
        </w:rPr>
      </w:pPr>
      <w:r w:rsidRPr="0007120E">
        <w:rPr>
          <w:rFonts w:asciiTheme="minorEastAsia" w:eastAsiaTheme="minorEastAsia" w:hAnsiTheme="minorEastAsia" w:hint="eastAsia"/>
          <w:color w:val="000000"/>
        </w:rPr>
        <w:t xml:space="preserve">    </w:t>
      </w:r>
    </w:p>
    <w:p w:rsidR="00235514" w:rsidRDefault="00C51409" w:rsidP="00235514">
      <w:pPr>
        <w:pStyle w:val="Normal5fc51c85-1583-4b4d-8d33-79cadb655a0a"/>
        <w:snapToGrid w:val="0"/>
        <w:ind w:leftChars="100" w:left="240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hint="eastAsia"/>
          <w:color w:val="000000"/>
        </w:rPr>
        <w:t xml:space="preserve">    </w:t>
      </w:r>
      <w:r w:rsidR="00235514" w:rsidRPr="0007120E">
        <w:rPr>
          <w:rFonts w:asciiTheme="minorEastAsia" w:eastAsiaTheme="minorEastAsia" w:hAnsiTheme="minorEastAsia" w:hint="eastAsia"/>
          <w:color w:val="000000"/>
        </w:rPr>
        <w:t>請根據上述資訊回答下列問題</w:t>
      </w:r>
    </w:p>
    <w:p w:rsidR="00AB006D" w:rsidRPr="00AB006D" w:rsidRDefault="00AB006D" w:rsidP="00AB006D"/>
    <w:p w:rsidR="00235514" w:rsidRDefault="00235514" w:rsidP="00AB006D">
      <w:pPr>
        <w:pStyle w:val="Normal5fc51c85-1583-4b4d-8d33-79cadb655a0a"/>
        <w:numPr>
          <w:ilvl w:val="0"/>
          <w:numId w:val="8"/>
        </w:numPr>
        <w:snapToGrid w:val="0"/>
        <w:rPr>
          <w:rFonts w:ascii="細明體" w:eastAsia="細明體" w:hAnsi="細明體"/>
          <w:color w:val="000000"/>
        </w:rPr>
      </w:pPr>
      <w:r w:rsidRPr="0007120E">
        <w:rPr>
          <w:rFonts w:asciiTheme="minorEastAsia" w:eastAsiaTheme="minorEastAsia" w:hAnsiTheme="minorEastAsia" w:hint="eastAsia"/>
          <w:i/>
          <w:color w:val="000000"/>
        </w:rPr>
        <w:t>b</w:t>
      </w:r>
      <w:r w:rsidRPr="0007120E">
        <w:rPr>
          <w:rFonts w:asciiTheme="minorEastAsia" w:eastAsiaTheme="minorEastAsia" w:hAnsiTheme="minorEastAsia" w:hint="eastAsia"/>
          <w:color w:val="000000"/>
          <w:w w:val="25"/>
        </w:rPr>
        <w:t xml:space="preserve">　</w:t>
      </w:r>
      <w:r w:rsidRPr="0007120E">
        <w:rPr>
          <w:rFonts w:asciiTheme="minorEastAsia" w:eastAsiaTheme="minorEastAsia" w:hAnsiTheme="minorEastAsia" w:hint="eastAsia"/>
          <w:color w:val="000000"/>
        </w:rPr>
        <w:t>之值為何？</w:t>
      </w:r>
      <w:r w:rsidR="00D325FB">
        <w:rPr>
          <w:rFonts w:ascii="細明體" w:eastAsia="細明體" w:hAnsi="細明體" w:hint="eastAsia"/>
          <w:color w:val="000000"/>
        </w:rPr>
        <w:t>(</w:t>
      </w:r>
      <w:r w:rsidR="00D325FB">
        <w:rPr>
          <w:rFonts w:ascii="細明體" w:eastAsia="細明體" w:hAnsi="細明體"/>
          <w:color w:val="000000"/>
        </w:rPr>
        <w:t>4</w:t>
      </w:r>
      <w:r w:rsidR="00D325FB">
        <w:rPr>
          <w:rFonts w:ascii="細明體" w:eastAsia="細明體" w:hAnsi="細明體" w:hint="eastAsia"/>
          <w:color w:val="000000"/>
        </w:rPr>
        <w:t>分</w:t>
      </w:r>
      <w:r w:rsidR="00D325FB">
        <w:rPr>
          <w:rFonts w:ascii="細明體" w:eastAsia="細明體" w:hAnsi="細明體"/>
          <w:color w:val="000000"/>
        </w:rPr>
        <w:t>)</w:t>
      </w:r>
    </w:p>
    <w:p w:rsidR="00AB006D" w:rsidRPr="00AB006D" w:rsidRDefault="00AB006D" w:rsidP="00AB006D">
      <w:pPr>
        <w:ind w:left="720"/>
      </w:pPr>
    </w:p>
    <w:p w:rsidR="00235514" w:rsidRPr="0007120E" w:rsidRDefault="00607088" w:rsidP="00235514">
      <w:pPr>
        <w:pStyle w:val="Normal5fc51c85-1583-4b4d-8d33-79cadb655a0a"/>
        <w:snapToGrid w:val="0"/>
        <w:ind w:leftChars="100" w:left="720" w:hangingChars="200" w:hanging="480"/>
        <w:rPr>
          <w:rFonts w:asciiTheme="minorEastAsia" w:eastAsiaTheme="minorEastAsia" w:hAnsiTheme="minorEastAsia"/>
          <w:color w:val="000000"/>
        </w:rPr>
      </w:pPr>
      <w:r w:rsidRPr="0007120E">
        <w:rPr>
          <w:rFonts w:asciiTheme="minorEastAsia" w:eastAsiaTheme="minorEastAsia" w:hAnsiTheme="minorEastAsia" w:hint="eastAsia"/>
          <w:color w:val="000000"/>
        </w:rPr>
        <w:t xml:space="preserve">    </w:t>
      </w:r>
      <w:r w:rsidR="0007120E">
        <w:rPr>
          <w:rFonts w:asciiTheme="minorEastAsia" w:eastAsiaTheme="minorEastAsia" w:hAnsiTheme="minorEastAsia" w:hint="eastAsia"/>
          <w:color w:val="000000"/>
        </w:rPr>
        <w:t>(2)</w:t>
      </w:r>
      <w:r w:rsidR="00235514" w:rsidRPr="0007120E">
        <w:rPr>
          <w:rFonts w:asciiTheme="minorEastAsia" w:eastAsiaTheme="minorEastAsia" w:hAnsiTheme="minorEastAsia" w:hint="eastAsia"/>
          <w:color w:val="000000"/>
        </w:rPr>
        <w:t>以</w:t>
      </w:r>
      <w:r w:rsidR="00235514" w:rsidRPr="0007120E">
        <w:rPr>
          <w:rFonts w:asciiTheme="minorEastAsia" w:eastAsiaTheme="minorEastAsia" w:hAnsiTheme="minorEastAsia" w:hint="eastAsia"/>
          <w:color w:val="000000"/>
          <w:w w:val="25"/>
        </w:rPr>
        <w:t xml:space="preserve">　</w:t>
      </w:r>
      <w:r w:rsidR="00235514" w:rsidRPr="0007120E">
        <w:rPr>
          <w:rFonts w:asciiTheme="minorEastAsia" w:eastAsiaTheme="minorEastAsia" w:hAnsiTheme="minorEastAsia" w:hint="eastAsia"/>
          <w:i/>
          <w:color w:val="000000"/>
        </w:rPr>
        <w:t>x</w:t>
      </w:r>
      <w:r w:rsidR="00235514" w:rsidRPr="0007120E">
        <w:rPr>
          <w:rFonts w:asciiTheme="minorEastAsia" w:eastAsiaTheme="minorEastAsia" w:hAnsiTheme="minorEastAsia" w:hint="eastAsia"/>
          <w:color w:val="000000"/>
          <w:w w:val="25"/>
        </w:rPr>
        <w:t xml:space="preserve">　</w:t>
      </w:r>
      <w:r w:rsidR="00235514" w:rsidRPr="0007120E">
        <w:rPr>
          <w:rFonts w:asciiTheme="minorEastAsia" w:eastAsiaTheme="minorEastAsia" w:hAnsiTheme="minorEastAsia" w:hint="eastAsia"/>
          <w:color w:val="000000"/>
        </w:rPr>
        <w:t>的一次式表示矩形丙的周長為何？</w:t>
      </w:r>
      <w:r w:rsidR="00D325FB">
        <w:rPr>
          <w:rFonts w:ascii="細明體" w:eastAsia="細明體" w:hAnsi="細明體" w:hint="eastAsia"/>
          <w:color w:val="000000"/>
        </w:rPr>
        <w:t>(</w:t>
      </w:r>
      <w:r w:rsidR="00D325FB">
        <w:rPr>
          <w:rFonts w:ascii="細明體" w:eastAsia="細明體" w:hAnsi="細明體"/>
          <w:color w:val="000000"/>
        </w:rPr>
        <w:t>4</w:t>
      </w:r>
      <w:r w:rsidR="00D325FB">
        <w:rPr>
          <w:rFonts w:ascii="細明體" w:eastAsia="細明體" w:hAnsi="細明體" w:hint="eastAsia"/>
          <w:color w:val="000000"/>
        </w:rPr>
        <w:t>分</w:t>
      </w:r>
      <w:r w:rsidR="00D325FB">
        <w:rPr>
          <w:rFonts w:ascii="細明體" w:eastAsia="細明體" w:hAnsi="細明體"/>
          <w:color w:val="000000"/>
        </w:rPr>
        <w:t>)</w:t>
      </w:r>
    </w:p>
    <w:p w:rsidR="00235514" w:rsidRPr="0007120E" w:rsidRDefault="00235514" w:rsidP="00607088">
      <w:pPr>
        <w:pStyle w:val="a4"/>
        <w:ind w:leftChars="0" w:left="720"/>
        <w:rPr>
          <w:rFonts w:asciiTheme="minorEastAsia" w:eastAsiaTheme="minorEastAsia" w:hAnsiTheme="minorEastAsia"/>
        </w:rPr>
      </w:pPr>
    </w:p>
    <w:p w:rsidR="0060581F" w:rsidRPr="0007120E" w:rsidRDefault="0060581F" w:rsidP="0060581F">
      <w:pPr>
        <w:rPr>
          <w:rFonts w:asciiTheme="minorEastAsia" w:eastAsiaTheme="minorEastAsia" w:hAnsiTheme="minorEastAsia"/>
        </w:rPr>
      </w:pPr>
    </w:p>
    <w:p w:rsidR="0020094B" w:rsidRDefault="0020094B" w:rsidP="0060581F">
      <w:pPr>
        <w:rPr>
          <w:rFonts w:ascii="細明體" w:eastAsia="細明體" w:hAnsi="細明體"/>
        </w:rPr>
      </w:pPr>
    </w:p>
    <w:p w:rsidR="00D30CAF" w:rsidRDefault="00C3785E" w:rsidP="0060581F">
      <w:pPr>
        <w:rPr>
          <w:rFonts w:ascii="細明體" w:eastAsia="細明體" w:hAnsi="細明體"/>
        </w:rPr>
      </w:pPr>
      <w:r>
        <w:rPr>
          <w:rFonts w:ascii="細明體" w:eastAsia="細明體" w:hAnsi="細明體" w:hint="eastAsia"/>
        </w:rPr>
        <w:t xml:space="preserve">                </w:t>
      </w:r>
    </w:p>
    <w:p w:rsidR="00D30CAF" w:rsidRDefault="00D30CAF" w:rsidP="0060581F">
      <w:pPr>
        <w:rPr>
          <w:rFonts w:ascii="細明體" w:eastAsia="細明體" w:hAnsi="細明體"/>
        </w:rPr>
      </w:pPr>
    </w:p>
    <w:p w:rsidR="00D30CAF" w:rsidRDefault="00D30CAF" w:rsidP="0060581F">
      <w:pPr>
        <w:rPr>
          <w:rFonts w:ascii="細明體" w:eastAsia="細明體" w:hAnsi="細明體"/>
        </w:rPr>
      </w:pPr>
    </w:p>
    <w:p w:rsidR="00D30CAF" w:rsidRDefault="00D30CAF" w:rsidP="0060581F">
      <w:pPr>
        <w:rPr>
          <w:rFonts w:ascii="細明體" w:eastAsia="細明體" w:hAnsi="細明體"/>
        </w:rPr>
      </w:pPr>
    </w:p>
    <w:p w:rsidR="00D30CAF" w:rsidRDefault="00D30CAF" w:rsidP="0060581F">
      <w:pPr>
        <w:rPr>
          <w:rFonts w:ascii="細明體" w:eastAsia="細明體" w:hAnsi="細明體"/>
        </w:rPr>
      </w:pPr>
    </w:p>
    <w:p w:rsidR="00D30CAF" w:rsidRDefault="00D30CAF" w:rsidP="0060581F">
      <w:pPr>
        <w:rPr>
          <w:rFonts w:ascii="細明體" w:eastAsia="細明體" w:hAnsi="細明體"/>
        </w:rPr>
      </w:pPr>
    </w:p>
    <w:p w:rsidR="00D30CAF" w:rsidRDefault="00D30CAF" w:rsidP="0060581F">
      <w:pPr>
        <w:rPr>
          <w:rFonts w:ascii="細明體" w:eastAsia="細明體" w:hAnsi="細明體"/>
        </w:rPr>
      </w:pPr>
    </w:p>
    <w:p w:rsidR="00D30CAF" w:rsidRDefault="00D30CAF" w:rsidP="0060581F">
      <w:pPr>
        <w:rPr>
          <w:rFonts w:ascii="細明體" w:eastAsia="細明體" w:hAnsi="細明體"/>
        </w:rPr>
      </w:pPr>
    </w:p>
    <w:p w:rsidR="00D30CAF" w:rsidRDefault="00D30CAF" w:rsidP="0060581F">
      <w:pPr>
        <w:rPr>
          <w:rFonts w:ascii="細明體" w:eastAsia="細明體" w:hAnsi="細明體"/>
        </w:rPr>
      </w:pPr>
      <w:bookmarkStart w:id="0" w:name="_GoBack"/>
      <w:bookmarkEnd w:id="0"/>
    </w:p>
    <w:p w:rsidR="00D30CAF" w:rsidRPr="00BE1556" w:rsidRDefault="00C3785E" w:rsidP="00BE1556">
      <w:pPr>
        <w:rPr>
          <w:rFonts w:ascii="細明體" w:eastAsia="細明體" w:hAnsi="細明體"/>
        </w:rPr>
      </w:pPr>
      <w:r>
        <w:rPr>
          <w:rFonts w:ascii="細明體" w:eastAsia="細明體" w:hAnsi="細明體"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0094B" w:rsidRPr="00E3456F" w:rsidRDefault="00D30CAF" w:rsidP="00E3456F">
      <w:pPr>
        <w:pStyle w:val="Default"/>
        <w:jc w:val="center"/>
        <w:rPr>
          <w:rFonts w:hint="eastAsia"/>
          <w:b/>
          <w:sz w:val="32"/>
          <w:szCs w:val="32"/>
        </w:rPr>
        <w:sectPr w:rsidR="0020094B" w:rsidRPr="00E3456F" w:rsidSect="008C2E7C">
          <w:type w:val="continuous"/>
          <w:pgSz w:w="14570" w:h="20636" w:code="12"/>
          <w:pgMar w:top="1134" w:right="1134" w:bottom="1134" w:left="1134" w:header="851" w:footer="992" w:gutter="0"/>
          <w:cols w:num="2" w:space="425"/>
          <w:docGrid w:type="lines" w:linePitch="360"/>
        </w:sectPr>
      </w:pPr>
      <w:r>
        <w:rPr>
          <w:rFonts w:ascii="標楷體" w:eastAsia="標楷體" w:hAnsi="標楷體" w:hint="eastAsia"/>
          <w:b/>
          <w:sz w:val="32"/>
          <w:szCs w:val="32"/>
        </w:rPr>
        <w:t>【</w:t>
      </w:r>
      <w:r w:rsidRPr="00D30CAF">
        <w:rPr>
          <w:rFonts w:hint="eastAsia"/>
          <w:b/>
          <w:sz w:val="32"/>
          <w:szCs w:val="32"/>
        </w:rPr>
        <w:t>試題結束，記得檢查！</w:t>
      </w:r>
      <w:r>
        <w:rPr>
          <w:rFonts w:hAnsi="新細明體" w:hint="eastAsia"/>
          <w:b/>
          <w:sz w:val="32"/>
          <w:szCs w:val="32"/>
        </w:rPr>
        <w:t>】</w:t>
      </w:r>
    </w:p>
    <w:p w:rsidR="00F66DFA" w:rsidRPr="00E3456F" w:rsidRDefault="00F66DFA" w:rsidP="00E3456F">
      <w:pPr>
        <w:rPr>
          <w:rFonts w:ascii="細明體" w:eastAsia="細明體" w:hAnsi="細明體" w:hint="eastAsia"/>
        </w:rPr>
      </w:pPr>
    </w:p>
    <w:sectPr w:rsidR="00F66DFA" w:rsidRPr="00E3456F" w:rsidSect="0020094B">
      <w:type w:val="continuous"/>
      <w:pgSz w:w="14570" w:h="20636" w:code="12"/>
      <w:pgMar w:top="1134" w:right="1134" w:bottom="1134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6F6B" w:rsidRDefault="00406F6B" w:rsidP="00FF562E">
      <w:r>
        <w:separator/>
      </w:r>
    </w:p>
  </w:endnote>
  <w:endnote w:type="continuationSeparator" w:id="0">
    <w:p w:rsidR="00406F6B" w:rsidRDefault="00406F6B" w:rsidP="00FF5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6F6B" w:rsidRDefault="00406F6B" w:rsidP="00FF562E">
      <w:r>
        <w:separator/>
      </w:r>
    </w:p>
  </w:footnote>
  <w:footnote w:type="continuationSeparator" w:id="0">
    <w:p w:rsidR="00406F6B" w:rsidRDefault="00406F6B" w:rsidP="00FF56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name w:val="Numbered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color w:val="000000"/>
        <w:sz w:val="28"/>
        <w:bdr w:val="none" w:sz="0" w:space="0" w:color="auto"/>
        <w:vertAlign w:val="baseline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0000002"/>
    <w:multiLevelType w:val="multilevel"/>
    <w:tmpl w:val="00000000"/>
    <w:name w:val="Bulleted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color w:val="000000"/>
        <w:sz w:val="28"/>
        <w:bdr w:val="none" w:sz="0" w:space="0" w:color="auto"/>
        <w:vertAlign w:val="baseline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0000003"/>
    <w:multiLevelType w:val="multilevel"/>
    <w:tmpl w:val="00000000"/>
    <w:name w:val="Numbered_c3ef5618-b9ab-4d54-b733-a5d5134376a4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color w:val="000000"/>
        <w:sz w:val="28"/>
        <w:bdr w:val="none" w:sz="0" w:space="0" w:color="auto"/>
        <w:vertAlign w:val="baseline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01BF2696"/>
    <w:multiLevelType w:val="hybridMultilevel"/>
    <w:tmpl w:val="894A3BAC"/>
    <w:lvl w:ilvl="0" w:tplc="50D0C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86810E9"/>
    <w:multiLevelType w:val="hybridMultilevel"/>
    <w:tmpl w:val="364A3800"/>
    <w:lvl w:ilvl="0" w:tplc="6218AE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5" w15:restartNumberingAfterBreak="0">
    <w:nsid w:val="470E16B9"/>
    <w:multiLevelType w:val="multilevel"/>
    <w:tmpl w:val="00000000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color w:val="000000"/>
        <w:sz w:val="28"/>
        <w:bdr w:val="none" w:sz="0" w:space="0" w:color="auto"/>
        <w:vertAlign w:val="baseline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4AF02943"/>
    <w:multiLevelType w:val="hybridMultilevel"/>
    <w:tmpl w:val="0C266906"/>
    <w:lvl w:ilvl="0" w:tplc="FB2C6012">
      <w:start w:val="2"/>
      <w:numFmt w:val="taiwaneseCountingThousand"/>
      <w:lvlText w:val="%1、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7" w15:restartNumberingAfterBreak="0">
    <w:nsid w:val="76224C2D"/>
    <w:multiLevelType w:val="hybridMultilevel"/>
    <w:tmpl w:val="A594B98C"/>
    <w:lvl w:ilvl="0" w:tplc="CE20591A">
      <w:start w:val="1"/>
      <w:numFmt w:val="decimal"/>
      <w:lvlText w:val="(%1)"/>
      <w:lvlJc w:val="left"/>
      <w:pPr>
        <w:ind w:left="1080" w:hanging="36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E7C"/>
    <w:rsid w:val="00011C11"/>
    <w:rsid w:val="000258EA"/>
    <w:rsid w:val="00026C57"/>
    <w:rsid w:val="0005463C"/>
    <w:rsid w:val="0007120E"/>
    <w:rsid w:val="00081BC4"/>
    <w:rsid w:val="000A19CC"/>
    <w:rsid w:val="000B1BAA"/>
    <w:rsid w:val="000D7E5D"/>
    <w:rsid w:val="000E070F"/>
    <w:rsid w:val="000F4B5C"/>
    <w:rsid w:val="00104389"/>
    <w:rsid w:val="00112F52"/>
    <w:rsid w:val="00115A1C"/>
    <w:rsid w:val="00127F99"/>
    <w:rsid w:val="00130940"/>
    <w:rsid w:val="00152DD1"/>
    <w:rsid w:val="0019690C"/>
    <w:rsid w:val="001B3AFE"/>
    <w:rsid w:val="001C68F2"/>
    <w:rsid w:val="001E1315"/>
    <w:rsid w:val="001F4D87"/>
    <w:rsid w:val="0020094B"/>
    <w:rsid w:val="002020C0"/>
    <w:rsid w:val="002035CA"/>
    <w:rsid w:val="00215F66"/>
    <w:rsid w:val="00216E84"/>
    <w:rsid w:val="0021708F"/>
    <w:rsid w:val="00235514"/>
    <w:rsid w:val="002535C3"/>
    <w:rsid w:val="00263D11"/>
    <w:rsid w:val="00271415"/>
    <w:rsid w:val="002844E8"/>
    <w:rsid w:val="002E7A11"/>
    <w:rsid w:val="00307E79"/>
    <w:rsid w:val="003279BB"/>
    <w:rsid w:val="00332646"/>
    <w:rsid w:val="00390D81"/>
    <w:rsid w:val="00406F6B"/>
    <w:rsid w:val="004260CE"/>
    <w:rsid w:val="00436C54"/>
    <w:rsid w:val="004605E6"/>
    <w:rsid w:val="00464888"/>
    <w:rsid w:val="00473670"/>
    <w:rsid w:val="0048073C"/>
    <w:rsid w:val="00490484"/>
    <w:rsid w:val="00492109"/>
    <w:rsid w:val="004957F8"/>
    <w:rsid w:val="004C6256"/>
    <w:rsid w:val="004C7B10"/>
    <w:rsid w:val="004E2B03"/>
    <w:rsid w:val="004E4911"/>
    <w:rsid w:val="004F1CBC"/>
    <w:rsid w:val="004F7CC3"/>
    <w:rsid w:val="004F7E66"/>
    <w:rsid w:val="00536CFB"/>
    <w:rsid w:val="00545D94"/>
    <w:rsid w:val="005537E5"/>
    <w:rsid w:val="005776E0"/>
    <w:rsid w:val="005859F6"/>
    <w:rsid w:val="005A0E00"/>
    <w:rsid w:val="005C22D0"/>
    <w:rsid w:val="005D3461"/>
    <w:rsid w:val="005E157A"/>
    <w:rsid w:val="006055BF"/>
    <w:rsid w:val="0060581F"/>
    <w:rsid w:val="00606275"/>
    <w:rsid w:val="00607088"/>
    <w:rsid w:val="006107EA"/>
    <w:rsid w:val="00621D1E"/>
    <w:rsid w:val="0064691D"/>
    <w:rsid w:val="00646D17"/>
    <w:rsid w:val="006633D7"/>
    <w:rsid w:val="006634B1"/>
    <w:rsid w:val="00673325"/>
    <w:rsid w:val="00686E62"/>
    <w:rsid w:val="00692284"/>
    <w:rsid w:val="006B7F13"/>
    <w:rsid w:val="006C1908"/>
    <w:rsid w:val="006E7072"/>
    <w:rsid w:val="006F5576"/>
    <w:rsid w:val="006F7B9C"/>
    <w:rsid w:val="0072751C"/>
    <w:rsid w:val="0074788C"/>
    <w:rsid w:val="007A47F0"/>
    <w:rsid w:val="007B5954"/>
    <w:rsid w:val="007B76D6"/>
    <w:rsid w:val="007F4E00"/>
    <w:rsid w:val="007F613D"/>
    <w:rsid w:val="00807748"/>
    <w:rsid w:val="00810F20"/>
    <w:rsid w:val="00815EFD"/>
    <w:rsid w:val="0083356E"/>
    <w:rsid w:val="008335A6"/>
    <w:rsid w:val="00841127"/>
    <w:rsid w:val="00847CAA"/>
    <w:rsid w:val="008523A3"/>
    <w:rsid w:val="00854731"/>
    <w:rsid w:val="00860422"/>
    <w:rsid w:val="00861B75"/>
    <w:rsid w:val="0086625D"/>
    <w:rsid w:val="00891733"/>
    <w:rsid w:val="008B7017"/>
    <w:rsid w:val="008C2E7C"/>
    <w:rsid w:val="00930F21"/>
    <w:rsid w:val="00941D8D"/>
    <w:rsid w:val="00950405"/>
    <w:rsid w:val="0097034F"/>
    <w:rsid w:val="009D0FDD"/>
    <w:rsid w:val="009D73AF"/>
    <w:rsid w:val="009E1FFE"/>
    <w:rsid w:val="009F1506"/>
    <w:rsid w:val="00A160C0"/>
    <w:rsid w:val="00A6235F"/>
    <w:rsid w:val="00A746C2"/>
    <w:rsid w:val="00AA6340"/>
    <w:rsid w:val="00AB006D"/>
    <w:rsid w:val="00AB69D8"/>
    <w:rsid w:val="00AC54F1"/>
    <w:rsid w:val="00AC63BE"/>
    <w:rsid w:val="00AD64A5"/>
    <w:rsid w:val="00AE54B5"/>
    <w:rsid w:val="00AF218E"/>
    <w:rsid w:val="00AF33DC"/>
    <w:rsid w:val="00B24A3E"/>
    <w:rsid w:val="00B31750"/>
    <w:rsid w:val="00B442F6"/>
    <w:rsid w:val="00B76148"/>
    <w:rsid w:val="00B8701E"/>
    <w:rsid w:val="00BA0154"/>
    <w:rsid w:val="00BB45B4"/>
    <w:rsid w:val="00BC3B1B"/>
    <w:rsid w:val="00BE1556"/>
    <w:rsid w:val="00BE5A36"/>
    <w:rsid w:val="00BF5AE8"/>
    <w:rsid w:val="00BF6E58"/>
    <w:rsid w:val="00C26FA3"/>
    <w:rsid w:val="00C32A9D"/>
    <w:rsid w:val="00C3785E"/>
    <w:rsid w:val="00C51409"/>
    <w:rsid w:val="00C57EFC"/>
    <w:rsid w:val="00C710E0"/>
    <w:rsid w:val="00CA1194"/>
    <w:rsid w:val="00CB00E5"/>
    <w:rsid w:val="00CD0AAB"/>
    <w:rsid w:val="00CD5273"/>
    <w:rsid w:val="00CE0F80"/>
    <w:rsid w:val="00D152DC"/>
    <w:rsid w:val="00D26862"/>
    <w:rsid w:val="00D27DAE"/>
    <w:rsid w:val="00D30CAF"/>
    <w:rsid w:val="00D325FB"/>
    <w:rsid w:val="00D8426F"/>
    <w:rsid w:val="00DD5B88"/>
    <w:rsid w:val="00DF1E64"/>
    <w:rsid w:val="00DF2DD0"/>
    <w:rsid w:val="00DF72F8"/>
    <w:rsid w:val="00E15988"/>
    <w:rsid w:val="00E3456F"/>
    <w:rsid w:val="00E67068"/>
    <w:rsid w:val="00E97B2F"/>
    <w:rsid w:val="00EC1A07"/>
    <w:rsid w:val="00ED5EA9"/>
    <w:rsid w:val="00EE17F0"/>
    <w:rsid w:val="00EE4485"/>
    <w:rsid w:val="00F01325"/>
    <w:rsid w:val="00F043C8"/>
    <w:rsid w:val="00F10696"/>
    <w:rsid w:val="00F203BC"/>
    <w:rsid w:val="00F25FD4"/>
    <w:rsid w:val="00F3301E"/>
    <w:rsid w:val="00F613DE"/>
    <w:rsid w:val="00F66DFA"/>
    <w:rsid w:val="00F8160C"/>
    <w:rsid w:val="00FE6624"/>
    <w:rsid w:val="00FF5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E181E5"/>
  <w15:chartTrackingRefBased/>
  <w15:docId w15:val="{19A6AE5D-8533-4FFB-8E44-C7F239FD4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2E7C"/>
    <w:pPr>
      <w:widowControl w:val="0"/>
    </w:pPr>
    <w:rPr>
      <w:rFonts w:ascii="Times New Roman" w:eastAsia="新細明體" w:hAnsi="Times New Roman" w:cs="Times New Roman"/>
      <w:szCs w:val="20"/>
    </w:rPr>
  </w:style>
  <w:style w:type="paragraph" w:styleId="1">
    <w:name w:val="heading 1"/>
    <w:basedOn w:val="a"/>
    <w:next w:val="a"/>
    <w:link w:val="10"/>
    <w:uiPriority w:val="9"/>
    <w:qFormat/>
    <w:rsid w:val="0020094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C2E7C"/>
    <w:rPr>
      <w:color w:val="808080"/>
    </w:rPr>
  </w:style>
  <w:style w:type="paragraph" w:customStyle="1" w:styleId="Normal466541e8-6914-417b-8d44-7c3779df04d2">
    <w:name w:val="Normal_466541e8-6914-417b-8d44-7c3779df04d2"/>
    <w:next w:val="a"/>
    <w:qFormat/>
    <w:rsid w:val="005C22D0"/>
    <w:pPr>
      <w:widowControl w:val="0"/>
      <w:spacing w:line="240" w:lineRule="atLeast"/>
    </w:pPr>
    <w:rPr>
      <w:rFonts w:ascii="Times New Roman" w:eastAsia="標楷體" w:hAnsi="Times New Roman" w:cs="Times New Roman"/>
      <w:szCs w:val="24"/>
    </w:rPr>
  </w:style>
  <w:style w:type="paragraph" w:styleId="a4">
    <w:name w:val="List Paragraph"/>
    <w:basedOn w:val="a"/>
    <w:uiPriority w:val="34"/>
    <w:qFormat/>
    <w:rsid w:val="0019690C"/>
    <w:pPr>
      <w:ind w:leftChars="200" w:left="480"/>
    </w:pPr>
  </w:style>
  <w:style w:type="paragraph" w:customStyle="1" w:styleId="Normalcd915db1-426d-483c-a32d-b4388a7536bb">
    <w:name w:val="Normal_cd915db1-426d-483c-a32d-b4388a7536bb"/>
    <w:next w:val="a"/>
    <w:qFormat/>
    <w:rsid w:val="0019690C"/>
    <w:pPr>
      <w:widowControl w:val="0"/>
      <w:spacing w:line="240" w:lineRule="atLeast"/>
    </w:pPr>
    <w:rPr>
      <w:rFonts w:ascii="Times New Roman" w:eastAsia="標楷體" w:hAnsi="Times New Roman" w:cs="Times New Roman"/>
      <w:szCs w:val="24"/>
    </w:rPr>
  </w:style>
  <w:style w:type="paragraph" w:styleId="a5">
    <w:name w:val="header"/>
    <w:basedOn w:val="a"/>
    <w:link w:val="a6"/>
    <w:uiPriority w:val="99"/>
    <w:unhideWhenUsed/>
    <w:rsid w:val="00FF562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FF562E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F562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FF562E"/>
    <w:rPr>
      <w:rFonts w:ascii="Times New Roman" w:eastAsia="新細明體" w:hAnsi="Times New Roman" w:cs="Times New Roman"/>
      <w:sz w:val="20"/>
      <w:szCs w:val="20"/>
    </w:rPr>
  </w:style>
  <w:style w:type="paragraph" w:styleId="a9">
    <w:name w:val="No Spacing"/>
    <w:uiPriority w:val="1"/>
    <w:qFormat/>
    <w:rsid w:val="00FF562E"/>
    <w:pPr>
      <w:widowControl w:val="0"/>
    </w:pPr>
    <w:rPr>
      <w:rFonts w:ascii="Times New Roman" w:eastAsia="新細明體" w:hAnsi="Times New Roman" w:cs="Times New Roman"/>
      <w:szCs w:val="20"/>
    </w:rPr>
  </w:style>
  <w:style w:type="paragraph" w:customStyle="1" w:styleId="Normale33d09b8-b6cc-4823-a25c-4f3072263a3f">
    <w:name w:val="Normal_e33d09b8-b6cc-4823-a25c-4f3072263a3f"/>
    <w:rsid w:val="000258EA"/>
    <w:pPr>
      <w:widowControl w:val="0"/>
    </w:pPr>
    <w:rPr>
      <w:rFonts w:ascii="Times New Roman" w:eastAsia="新細明體" w:hAnsi="Times New Roman" w:cs="Times New Roman"/>
    </w:rPr>
  </w:style>
  <w:style w:type="paragraph" w:customStyle="1" w:styleId="Normal91f76245-15f6-410c-b5e5-af2c5e5b3c04">
    <w:name w:val="Normal_91f76245-15f6-410c-b5e5-af2c5e5b3c04"/>
    <w:next w:val="a"/>
    <w:qFormat/>
    <w:rsid w:val="00215F66"/>
    <w:pPr>
      <w:widowControl w:val="0"/>
      <w:spacing w:line="240" w:lineRule="atLeast"/>
    </w:pPr>
    <w:rPr>
      <w:rFonts w:ascii="Times New Roman" w:eastAsia="標楷體" w:hAnsi="Times New Roman" w:cs="Times New Roman"/>
      <w:szCs w:val="24"/>
    </w:rPr>
  </w:style>
  <w:style w:type="paragraph" w:customStyle="1" w:styleId="Normal5fc51c85-1583-4b4d-8d33-79cadb655a0a">
    <w:name w:val="Normal_5fc51c85-1583-4b4d-8d33-79cadb655a0a"/>
    <w:next w:val="a"/>
    <w:qFormat/>
    <w:rsid w:val="00235514"/>
    <w:pPr>
      <w:widowControl w:val="0"/>
      <w:spacing w:line="240" w:lineRule="atLeast"/>
    </w:pPr>
    <w:rPr>
      <w:rFonts w:ascii="Times New Roman" w:eastAsia="標楷體" w:hAnsi="Times New Roman" w:cs="Times New Roman"/>
      <w:szCs w:val="24"/>
    </w:rPr>
  </w:style>
  <w:style w:type="table" w:styleId="aa">
    <w:name w:val="Table Grid"/>
    <w:basedOn w:val="a1"/>
    <w:uiPriority w:val="39"/>
    <w:rsid w:val="0020094B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stTypeHeader">
    <w:name w:val="testTypeHeader"/>
    <w:basedOn w:val="1"/>
    <w:next w:val="a"/>
    <w:autoRedefine/>
    <w:rsid w:val="0020094B"/>
    <w:pPr>
      <w:keepNext w:val="0"/>
      <w:adjustRightInd w:val="0"/>
      <w:snapToGrid w:val="0"/>
      <w:spacing w:before="0" w:after="0" w:line="360" w:lineRule="atLeast"/>
      <w:ind w:left="240" w:hangingChars="100" w:hanging="240"/>
    </w:pPr>
    <w:rPr>
      <w:rFonts w:ascii="新細明體" w:eastAsia="新細明體" w:hAnsi="新細明體" w:cs="Times New Roman"/>
      <w:sz w:val="24"/>
    </w:rPr>
  </w:style>
  <w:style w:type="character" w:customStyle="1" w:styleId="10">
    <w:name w:val="標題 1 字元"/>
    <w:basedOn w:val="a0"/>
    <w:link w:val="1"/>
    <w:uiPriority w:val="9"/>
    <w:rsid w:val="0020094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customStyle="1" w:styleId="Default">
    <w:name w:val="Default"/>
    <w:rsid w:val="00D30CAF"/>
    <w:pPr>
      <w:widowControl w:val="0"/>
      <w:autoSpaceDE w:val="0"/>
      <w:autoSpaceDN w:val="0"/>
      <w:adjustRightInd w:val="0"/>
    </w:pPr>
    <w:rPr>
      <w:rFonts w:ascii="新細明體" w:eastAsia="新細明體" w:cs="新細明體"/>
      <w:color w:val="000000"/>
      <w:kern w:val="0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D32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D325F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1559</TotalTime>
  <Pages>3</Pages>
  <Words>471</Words>
  <Characters>2691</Characters>
  <Application>Microsoft Office Word</Application>
  <DocSecurity>0</DocSecurity>
  <Lines>22</Lines>
  <Paragraphs>6</Paragraphs>
  <ScaleCrop>false</ScaleCrop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102</cp:revision>
  <cp:lastPrinted>2025-11-25T03:17:00Z</cp:lastPrinted>
  <dcterms:created xsi:type="dcterms:W3CDTF">2025-11-13T06:57:00Z</dcterms:created>
  <dcterms:modified xsi:type="dcterms:W3CDTF">2025-11-27T01:17:00Z</dcterms:modified>
</cp:coreProperties>
</file>